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B9193" w14:textId="77777777" w:rsidR="008C59AD" w:rsidRPr="003A6402" w:rsidRDefault="003A6402">
      <w:pPr>
        <w:spacing w:before="72"/>
        <w:ind w:left="100"/>
        <w:rPr>
          <w:rFonts w:asciiTheme="minorHAnsi" w:eastAsia="Arial" w:hAnsiTheme="minorHAnsi" w:cstheme="minorHAnsi"/>
        </w:rPr>
      </w:pPr>
      <w:r w:rsidRPr="003A6402">
        <w:rPr>
          <w:rFonts w:asciiTheme="minorHAnsi" w:eastAsia="Arial" w:hAnsiTheme="minorHAnsi" w:cstheme="minorHAnsi"/>
          <w:b/>
        </w:rPr>
        <w:t>Call-Off Schedule 20 (Call-Off Specification)</w:t>
      </w:r>
    </w:p>
    <w:p w14:paraId="575B9194" w14:textId="328976A3" w:rsidR="008C59AD" w:rsidRPr="003A6402" w:rsidRDefault="003A6402">
      <w:pPr>
        <w:spacing w:before="10"/>
        <w:ind w:left="100"/>
        <w:rPr>
          <w:rFonts w:asciiTheme="minorHAnsi" w:eastAsia="Arial" w:hAnsiTheme="minorHAnsi" w:cstheme="minorHAnsi"/>
        </w:rPr>
      </w:pPr>
      <w:r w:rsidRPr="003A6402">
        <w:rPr>
          <w:rFonts w:asciiTheme="minorHAnsi" w:eastAsia="Arial" w:hAnsiTheme="minorHAnsi" w:cstheme="minorHAnsi"/>
        </w:rPr>
        <w:t>Call-Off Ref:</w:t>
      </w:r>
      <w:r w:rsidR="00214421">
        <w:rPr>
          <w:rFonts w:asciiTheme="minorHAnsi" w:eastAsia="Arial" w:hAnsiTheme="minorHAnsi" w:cstheme="minorHAnsi"/>
        </w:rPr>
        <w:t xml:space="preserve"> CCTS22A74</w:t>
      </w:r>
    </w:p>
    <w:p w14:paraId="575B9195" w14:textId="77777777" w:rsidR="008C59AD" w:rsidRPr="003A6402" w:rsidRDefault="003A6402">
      <w:pPr>
        <w:spacing w:before="10"/>
        <w:ind w:left="100"/>
        <w:rPr>
          <w:rFonts w:asciiTheme="minorHAnsi" w:eastAsia="Arial" w:hAnsiTheme="minorHAnsi" w:cstheme="minorHAnsi"/>
        </w:rPr>
      </w:pPr>
      <w:r w:rsidRPr="003A6402">
        <w:rPr>
          <w:rFonts w:asciiTheme="minorHAnsi" w:eastAsia="Arial" w:hAnsiTheme="minorHAnsi" w:cstheme="minorHAnsi"/>
        </w:rPr>
        <w:t>Crown Copyright 2021</w:t>
      </w:r>
    </w:p>
    <w:p w14:paraId="575B9196" w14:textId="77777777" w:rsidR="008C59AD" w:rsidRPr="003A6402" w:rsidRDefault="008C59AD">
      <w:pPr>
        <w:spacing w:before="3" w:line="140" w:lineRule="exact"/>
        <w:rPr>
          <w:rFonts w:asciiTheme="minorHAnsi" w:hAnsiTheme="minorHAnsi" w:cstheme="minorHAnsi"/>
          <w:sz w:val="14"/>
          <w:szCs w:val="14"/>
        </w:rPr>
      </w:pPr>
    </w:p>
    <w:p w14:paraId="575B9197" w14:textId="77777777" w:rsidR="008C59AD" w:rsidRPr="003A6402" w:rsidRDefault="008C59AD">
      <w:pPr>
        <w:spacing w:line="200" w:lineRule="exact"/>
        <w:rPr>
          <w:rFonts w:asciiTheme="minorHAnsi" w:hAnsiTheme="minorHAnsi" w:cstheme="minorHAnsi"/>
        </w:rPr>
      </w:pPr>
    </w:p>
    <w:p w14:paraId="575B919A" w14:textId="77777777" w:rsidR="008C59AD" w:rsidRPr="003A6402" w:rsidRDefault="008C59AD">
      <w:pPr>
        <w:spacing w:line="200" w:lineRule="exact"/>
        <w:rPr>
          <w:rFonts w:asciiTheme="minorHAnsi" w:hAnsiTheme="minorHAnsi" w:cstheme="minorHAnsi"/>
        </w:rPr>
      </w:pPr>
    </w:p>
    <w:p w14:paraId="575B919B" w14:textId="77777777" w:rsidR="008C59AD" w:rsidRPr="003A6402" w:rsidRDefault="003A6402">
      <w:pPr>
        <w:ind w:left="100"/>
        <w:rPr>
          <w:rFonts w:asciiTheme="minorHAnsi" w:eastAsia="Arial" w:hAnsiTheme="minorHAnsi" w:cstheme="minorHAnsi"/>
          <w:sz w:val="32"/>
          <w:szCs w:val="32"/>
        </w:rPr>
      </w:pPr>
      <w:r w:rsidRPr="003A6402">
        <w:rPr>
          <w:rFonts w:asciiTheme="minorHAnsi" w:eastAsia="Arial" w:hAnsiTheme="minorHAnsi" w:cstheme="minorHAnsi"/>
          <w:b/>
          <w:sz w:val="32"/>
          <w:szCs w:val="32"/>
        </w:rPr>
        <w:t>Call-Off Schedule 20 (Call-Off Specification)</w:t>
      </w:r>
    </w:p>
    <w:p w14:paraId="575B919C" w14:textId="77777777" w:rsidR="008C59AD" w:rsidRPr="003A6402" w:rsidRDefault="008C59AD">
      <w:pPr>
        <w:spacing w:before="15" w:line="260" w:lineRule="exact"/>
        <w:rPr>
          <w:rFonts w:asciiTheme="minorHAnsi" w:hAnsiTheme="minorHAnsi" w:cstheme="minorHAnsi"/>
          <w:sz w:val="26"/>
          <w:szCs w:val="26"/>
        </w:rPr>
      </w:pPr>
    </w:p>
    <w:p w14:paraId="575B919D" w14:textId="77777777" w:rsidR="008C59AD" w:rsidRPr="003A6402" w:rsidRDefault="003A6402">
      <w:pPr>
        <w:spacing w:line="256" w:lineRule="auto"/>
        <w:ind w:left="100" w:right="829"/>
        <w:rPr>
          <w:rFonts w:asciiTheme="minorHAnsi" w:eastAsia="Arial" w:hAnsiTheme="minorHAnsi" w:cstheme="minorHAnsi"/>
          <w:sz w:val="22"/>
          <w:szCs w:val="22"/>
        </w:rPr>
      </w:pPr>
      <w:r w:rsidRPr="003A6402">
        <w:rPr>
          <w:rFonts w:asciiTheme="minorHAnsi" w:eastAsia="Arial" w:hAnsiTheme="minorHAnsi" w:cstheme="minorHAnsi"/>
          <w:sz w:val="22"/>
          <w:szCs w:val="22"/>
        </w:rPr>
        <w:t>This Schedule sets out the characteristics of the Deliverables that the Supplier will be required to make to the Buyers under this Call-Off Contract.</w:t>
      </w:r>
    </w:p>
    <w:p w14:paraId="575B919E" w14:textId="77777777" w:rsidR="008C59AD" w:rsidRPr="003A6402" w:rsidRDefault="008C59AD">
      <w:pPr>
        <w:spacing w:before="6" w:line="120" w:lineRule="exact"/>
        <w:rPr>
          <w:rFonts w:asciiTheme="minorHAnsi" w:hAnsiTheme="minorHAnsi" w:cstheme="minorHAnsi"/>
          <w:sz w:val="12"/>
          <w:szCs w:val="12"/>
        </w:rPr>
      </w:pPr>
    </w:p>
    <w:p w14:paraId="575B919F" w14:textId="77777777" w:rsidR="008C59AD" w:rsidRPr="003A6402" w:rsidRDefault="008C59AD">
      <w:pPr>
        <w:spacing w:line="200" w:lineRule="exact"/>
        <w:rPr>
          <w:rFonts w:asciiTheme="minorHAnsi" w:hAnsiTheme="minorHAnsi" w:cstheme="minorHAnsi"/>
        </w:rPr>
      </w:pPr>
    </w:p>
    <w:p w14:paraId="575B91A0" w14:textId="77777777" w:rsidR="008C59AD" w:rsidRPr="003A6402" w:rsidRDefault="008C59AD">
      <w:pPr>
        <w:spacing w:line="200" w:lineRule="exact"/>
        <w:rPr>
          <w:rFonts w:asciiTheme="minorHAnsi" w:hAnsiTheme="minorHAnsi" w:cstheme="minorHAnsi"/>
        </w:rPr>
      </w:pPr>
    </w:p>
    <w:p w14:paraId="2ADF46CE" w14:textId="77777777" w:rsidR="005C3112" w:rsidRPr="005C3112" w:rsidRDefault="005C3112" w:rsidP="005C3112">
      <w:pPr>
        <w:pStyle w:val="Heading1"/>
        <w:numPr>
          <w:ilvl w:val="0"/>
          <w:numId w:val="2"/>
        </w:numPr>
        <w:tabs>
          <w:tab w:val="left" w:pos="720"/>
        </w:tabs>
        <w:overflowPunct w:val="0"/>
        <w:autoSpaceDE w:val="0"/>
        <w:autoSpaceDN w:val="0"/>
        <w:adjustRightInd w:val="0"/>
        <w:spacing w:before="0" w:after="120"/>
        <w:jc w:val="both"/>
        <w:textAlignment w:val="baseline"/>
        <w:rPr>
          <w:rFonts w:ascii="Arial" w:hAnsi="Arial" w:cs="Arial"/>
          <w:sz w:val="24"/>
          <w:szCs w:val="24"/>
        </w:rPr>
      </w:pPr>
      <w:bookmarkStart w:id="0" w:name="_Toc100827999"/>
      <w:r w:rsidRPr="005C3112">
        <w:rPr>
          <w:rFonts w:ascii="Arial" w:hAnsi="Arial" w:cs="Arial"/>
          <w:caps/>
          <w:sz w:val="24"/>
          <w:szCs w:val="24"/>
        </w:rPr>
        <w:t>PURPOSE</w:t>
      </w:r>
      <w:bookmarkEnd w:id="0"/>
    </w:p>
    <w:p w14:paraId="52AC0601" w14:textId="702A60CC"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 xml:space="preserve">The purpose of this </w:t>
      </w:r>
      <w:r w:rsidR="00826842">
        <w:rPr>
          <w:rFonts w:ascii="Arial" w:hAnsi="Arial" w:cs="Arial"/>
          <w:b w:val="0"/>
          <w:i w:val="0"/>
          <w:sz w:val="24"/>
          <w:szCs w:val="24"/>
        </w:rPr>
        <w:t xml:space="preserve">Contract </w:t>
      </w:r>
      <w:r w:rsidR="00E652E0">
        <w:rPr>
          <w:rFonts w:ascii="Arial" w:eastAsia="Arial" w:hAnsi="Arial" w:cs="Arial"/>
          <w:b w:val="0"/>
          <w:i w:val="0"/>
          <w:sz w:val="24"/>
          <w:szCs w:val="24"/>
        </w:rPr>
        <w:t>is for the Supplier to 6 resources to support the Department for Work &amp; Pensions (DWP) in the delivery of its Digital Future</w:t>
      </w:r>
      <w:r w:rsidR="00E652E0">
        <w:rPr>
          <w:rFonts w:ascii="Arial" w:eastAsia="Arial" w:hAnsi="Arial" w:cs="Arial"/>
          <w:b w:val="0"/>
          <w:i w:val="0"/>
          <w:sz w:val="24"/>
          <w:szCs w:val="24"/>
        </w:rPr>
        <w:t>.</w:t>
      </w:r>
    </w:p>
    <w:p w14:paraId="2C6F44E8"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Within DWP this is led by Digital Group who are transforming DWP's services so that customers can access vital services quickly, easily and in a seamless and joined up way, ultimately improving the customer and colleague experience.</w:t>
      </w:r>
    </w:p>
    <w:p w14:paraId="43B34B60" w14:textId="38C35CD8" w:rsidR="005C3112" w:rsidRPr="005C3112" w:rsidRDefault="005C3112" w:rsidP="005C3112">
      <w:pPr>
        <w:pStyle w:val="Heading1"/>
        <w:numPr>
          <w:ilvl w:val="0"/>
          <w:numId w:val="2"/>
        </w:numPr>
        <w:tabs>
          <w:tab w:val="left" w:pos="720"/>
        </w:tabs>
        <w:overflowPunct w:val="0"/>
        <w:autoSpaceDE w:val="0"/>
        <w:autoSpaceDN w:val="0"/>
        <w:adjustRightInd w:val="0"/>
        <w:spacing w:before="0" w:after="120"/>
        <w:jc w:val="both"/>
        <w:textAlignment w:val="baseline"/>
        <w:rPr>
          <w:rFonts w:ascii="Arial" w:hAnsi="Arial" w:cs="Arial"/>
          <w:sz w:val="24"/>
          <w:szCs w:val="24"/>
        </w:rPr>
      </w:pPr>
      <w:bookmarkStart w:id="1" w:name="_Toc100828000"/>
      <w:bookmarkStart w:id="2" w:name="_Toc368573028"/>
      <w:bookmarkStart w:id="3" w:name="_Toc297554773"/>
      <w:bookmarkStart w:id="4" w:name="_Toc296415805"/>
      <w:bookmarkStart w:id="5" w:name="_Toc296415793"/>
      <w:r w:rsidRPr="005C3112">
        <w:rPr>
          <w:rFonts w:ascii="Arial" w:hAnsi="Arial" w:cs="Arial"/>
          <w:sz w:val="24"/>
          <w:szCs w:val="24"/>
        </w:rPr>
        <w:t xml:space="preserve">BACKGROUND TO THE CONTRACTING </w:t>
      </w:r>
      <w:bookmarkEnd w:id="1"/>
      <w:bookmarkEnd w:id="2"/>
      <w:r w:rsidRPr="005C3112">
        <w:rPr>
          <w:rFonts w:ascii="Arial" w:hAnsi="Arial" w:cs="Arial"/>
          <w:sz w:val="24"/>
          <w:szCs w:val="24"/>
        </w:rPr>
        <w:t>AUTHORITY</w:t>
      </w:r>
    </w:p>
    <w:p w14:paraId="505F8C92"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DWP (hereinafter referred to as the Contracting Authority) is responsible for welfare, pensions, and child maintenance policy. As the UK’s biggest public service department, it administers the State Pension, Universal Credit, and a range of working age, disability, and ill health benefits to over 22 million claimants and customers.</w:t>
      </w:r>
    </w:p>
    <w:p w14:paraId="7CA0B00D"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The Contracting Authority is responsible for:</w:t>
      </w:r>
    </w:p>
    <w:p w14:paraId="3B8EDBF5"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understanding and dealing with the causes of poverty rather than its symptoms</w:t>
      </w:r>
    </w:p>
    <w:p w14:paraId="72991BF2"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encouraging people to work and making work pay</w:t>
      </w:r>
    </w:p>
    <w:p w14:paraId="76D1F9DD"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encouraging disabled people and those with ill health to work and be independent</w:t>
      </w:r>
    </w:p>
    <w:p w14:paraId="706B834D"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providing a decent income for people of pension age and promoting saving for retirement</w:t>
      </w:r>
    </w:p>
    <w:p w14:paraId="67991017"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 xml:space="preserve">providing value for money and reducing levels of fraud and error </w:t>
      </w:r>
    </w:p>
    <w:p w14:paraId="760B2A94" w14:textId="77777777" w:rsidR="005C3112" w:rsidRPr="005C3112" w:rsidRDefault="005C3112" w:rsidP="005C3112">
      <w:pPr>
        <w:pStyle w:val="paragraph"/>
        <w:spacing w:before="0" w:beforeAutospacing="0" w:after="0" w:afterAutospacing="0"/>
        <w:ind w:left="1080"/>
        <w:textAlignment w:val="baseline"/>
        <w:rPr>
          <w:rStyle w:val="normaltextrun"/>
          <w:rFonts w:ascii="Arial" w:hAnsi="Arial" w:cs="Arial"/>
        </w:rPr>
      </w:pPr>
    </w:p>
    <w:p w14:paraId="256D6302"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The Contracting Authority aims to:</w:t>
      </w:r>
    </w:p>
    <w:p w14:paraId="707C0549"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 xml:space="preserve">run an effective welfare system that enables people to achieve financial independence by </w:t>
      </w:r>
      <w:proofErr w:type="gramStart"/>
      <w:r w:rsidRPr="005C3112">
        <w:rPr>
          <w:rFonts w:ascii="Arial" w:hAnsi="Arial" w:cs="Arial"/>
          <w:b w:val="0"/>
          <w:sz w:val="24"/>
          <w:szCs w:val="24"/>
        </w:rPr>
        <w:t>providing assistance</w:t>
      </w:r>
      <w:proofErr w:type="gramEnd"/>
      <w:r w:rsidRPr="005C3112">
        <w:rPr>
          <w:rFonts w:ascii="Arial" w:hAnsi="Arial" w:cs="Arial"/>
          <w:b w:val="0"/>
          <w:sz w:val="24"/>
          <w:szCs w:val="24"/>
        </w:rPr>
        <w:t xml:space="preserve"> and guidance into employment</w:t>
      </w:r>
    </w:p>
    <w:p w14:paraId="60E3BF3F"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increase saving for, and security in, later life</w:t>
      </w:r>
    </w:p>
    <w:p w14:paraId="1C2CCC4D"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lastRenderedPageBreak/>
        <w:t>create a fair and affordable welfare system which improves the life chances of children</w:t>
      </w:r>
    </w:p>
    <w:p w14:paraId="7DA65579"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deliver outstanding services to our customers and claimants</w:t>
      </w:r>
    </w:p>
    <w:p w14:paraId="712A094D"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deliver efficiently and transform the way the services are delivered to reduce costs and increase efficiency</w:t>
      </w:r>
    </w:p>
    <w:p w14:paraId="74B3C309"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 xml:space="preserve">The Contracting Authority has several associated entities or Arm’s Length Bodies (ALBs) for which the Services under this Procurement can be made available for use.  </w:t>
      </w:r>
    </w:p>
    <w:p w14:paraId="2F4E180C"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Suppliers are to be aware that these Contract Agreements can be used by the following ALBs: </w:t>
      </w:r>
    </w:p>
    <w:p w14:paraId="61FD4DDD"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Disabled Peoples Employment Corporation </w:t>
      </w:r>
    </w:p>
    <w:p w14:paraId="4DA0F864"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Health &amp; Safety Executive </w:t>
      </w:r>
    </w:p>
    <w:p w14:paraId="3365FDC1"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Industrial Injuries Advisory Council </w:t>
      </w:r>
    </w:p>
    <w:p w14:paraId="6AC49E64"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Money and Pension Service </w:t>
      </w:r>
    </w:p>
    <w:p w14:paraId="13FD54E6"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National Employment Savings Trust </w:t>
      </w:r>
    </w:p>
    <w:p w14:paraId="78AEA4B0"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Office for Nuclear Regulation </w:t>
      </w:r>
    </w:p>
    <w:p w14:paraId="5EF0E96C"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Social Security Advisory Committee </w:t>
      </w:r>
    </w:p>
    <w:p w14:paraId="5B37CD3E"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The Pension Ombudsman </w:t>
      </w:r>
    </w:p>
    <w:p w14:paraId="06C9AAC7"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The Pension Protection Fund </w:t>
      </w:r>
    </w:p>
    <w:p w14:paraId="01A95350"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The Pension Regulator </w:t>
      </w:r>
    </w:p>
    <w:p w14:paraId="57EDCE52" w14:textId="77777777" w:rsidR="005C3112" w:rsidRPr="005C3112" w:rsidRDefault="005C3112" w:rsidP="005C3112">
      <w:pPr>
        <w:tabs>
          <w:tab w:val="left" w:pos="0"/>
          <w:tab w:val="left" w:pos="720"/>
        </w:tabs>
        <w:overflowPunct w:val="0"/>
        <w:autoSpaceDE w:val="0"/>
        <w:autoSpaceDN w:val="0"/>
        <w:spacing w:after="120"/>
        <w:textAlignment w:val="baseline"/>
        <w:rPr>
          <w:rFonts w:ascii="Arial" w:hAnsi="Arial" w:cs="Arial"/>
          <w:sz w:val="24"/>
          <w:szCs w:val="24"/>
        </w:rPr>
      </w:pPr>
    </w:p>
    <w:p w14:paraId="59110AB6" w14:textId="2183303B" w:rsidR="005C3112" w:rsidRPr="005C3112" w:rsidRDefault="005C3112" w:rsidP="005C3112">
      <w:pPr>
        <w:pStyle w:val="Heading1"/>
        <w:numPr>
          <w:ilvl w:val="0"/>
          <w:numId w:val="2"/>
        </w:numPr>
        <w:adjustRightInd w:val="0"/>
        <w:spacing w:before="0" w:after="240"/>
        <w:jc w:val="both"/>
        <w:rPr>
          <w:rFonts w:ascii="Arial" w:eastAsia="Arial" w:hAnsi="Arial" w:cs="Arial"/>
          <w:sz w:val="24"/>
          <w:szCs w:val="24"/>
        </w:rPr>
      </w:pPr>
      <w:bookmarkStart w:id="6" w:name="_Toc100828001"/>
      <w:bookmarkStart w:id="7" w:name="_Toc368573029"/>
      <w:r w:rsidRPr="005C3112">
        <w:rPr>
          <w:rFonts w:ascii="Arial" w:hAnsi="Arial" w:cs="Arial"/>
          <w:sz w:val="24"/>
          <w:szCs w:val="24"/>
        </w:rPr>
        <w:t>BACKGROUND TO REQUIREMENT/OVERVIEW</w:t>
      </w:r>
      <w:bookmarkEnd w:id="3"/>
      <w:r w:rsidRPr="005C3112">
        <w:rPr>
          <w:rFonts w:ascii="Arial" w:hAnsi="Arial" w:cs="Arial"/>
          <w:sz w:val="24"/>
          <w:szCs w:val="24"/>
        </w:rPr>
        <w:t xml:space="preserve"> OF REQUIREMENT</w:t>
      </w:r>
      <w:bookmarkEnd w:id="6"/>
      <w:bookmarkEnd w:id="7"/>
      <w:r w:rsidRPr="005C3112">
        <w:rPr>
          <w:rFonts w:ascii="Arial" w:hAnsi="Arial" w:cs="Arial"/>
          <w:sz w:val="24"/>
          <w:szCs w:val="24"/>
        </w:rPr>
        <w:t xml:space="preserve"> </w:t>
      </w:r>
    </w:p>
    <w:p w14:paraId="7DD4D522" w14:textId="56D0576D"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eastAsia="STZhongsong" w:hAnsi="Arial" w:cs="Arial"/>
          <w:b w:val="0"/>
          <w:bCs w:val="0"/>
          <w:i w:val="0"/>
          <w:sz w:val="24"/>
          <w:szCs w:val="24"/>
        </w:rPr>
      </w:pPr>
      <w:bookmarkStart w:id="8" w:name="_Hlk100747077"/>
      <w:r w:rsidRPr="005C3112">
        <w:rPr>
          <w:rFonts w:ascii="Arial" w:hAnsi="Arial" w:cs="Arial"/>
          <w:b w:val="0"/>
          <w:i w:val="0"/>
          <w:sz w:val="24"/>
          <w:szCs w:val="24"/>
        </w:rPr>
        <w:t>The Contracting Authority is seeking to put in place a twelve (12)-month</w:t>
      </w:r>
      <w:r w:rsidRPr="005C3112">
        <w:rPr>
          <w:rFonts w:ascii="Arial" w:hAnsi="Arial" w:cs="Arial"/>
          <w:b w:val="0"/>
          <w:i w:val="0"/>
          <w:color w:val="FF0000"/>
          <w:sz w:val="24"/>
          <w:szCs w:val="24"/>
        </w:rPr>
        <w:t xml:space="preserve"> </w:t>
      </w:r>
      <w:r w:rsidRPr="005C3112">
        <w:rPr>
          <w:rFonts w:ascii="Arial" w:hAnsi="Arial" w:cs="Arial"/>
          <w:b w:val="0"/>
          <w:i w:val="0"/>
          <w:sz w:val="24"/>
          <w:szCs w:val="24"/>
        </w:rPr>
        <w:t xml:space="preserve">Contract that provides for the provision of </w:t>
      </w:r>
      <w:r w:rsidR="00E652E0">
        <w:rPr>
          <w:rFonts w:ascii="Arial" w:hAnsi="Arial" w:cs="Arial"/>
          <w:b w:val="0"/>
          <w:i w:val="0"/>
          <w:sz w:val="24"/>
          <w:szCs w:val="24"/>
        </w:rPr>
        <w:t>six</w:t>
      </w:r>
      <w:bookmarkStart w:id="9" w:name="_GoBack"/>
      <w:bookmarkEnd w:id="9"/>
      <w:r w:rsidR="00E652E0">
        <w:rPr>
          <w:rFonts w:ascii="Arial" w:hAnsi="Arial" w:cs="Arial"/>
          <w:b w:val="0"/>
          <w:i w:val="0"/>
          <w:sz w:val="24"/>
          <w:szCs w:val="24"/>
        </w:rPr>
        <w:t xml:space="preserve"> (6) </w:t>
      </w:r>
      <w:r w:rsidRPr="005C3112">
        <w:rPr>
          <w:rFonts w:ascii="Arial" w:hAnsi="Arial" w:cs="Arial"/>
          <w:b w:val="0"/>
          <w:i w:val="0"/>
          <w:sz w:val="24"/>
          <w:szCs w:val="24"/>
        </w:rPr>
        <w:t xml:space="preserve">Resources in support of its AME Payments Project.  At a high-level AME Payments requires a supplier to deliver specific digital outcomes to support the </w:t>
      </w:r>
      <w:proofErr w:type="spellStart"/>
      <w:r w:rsidRPr="005C3112">
        <w:rPr>
          <w:rFonts w:ascii="Arial" w:hAnsi="Arial" w:cs="Arial"/>
          <w:b w:val="0"/>
          <w:i w:val="0"/>
          <w:sz w:val="24"/>
          <w:szCs w:val="24"/>
        </w:rPr>
        <w:t>modernisation</w:t>
      </w:r>
      <w:proofErr w:type="spellEnd"/>
      <w:r w:rsidRPr="005C3112">
        <w:rPr>
          <w:rFonts w:ascii="Arial" w:hAnsi="Arial" w:cs="Arial"/>
          <w:b w:val="0"/>
          <w:i w:val="0"/>
          <w:sz w:val="24"/>
          <w:szCs w:val="24"/>
        </w:rPr>
        <w:t xml:space="preserve"> our current payments estate, increasing efficiency, simplification, and flexibility. This will require specific digital capabilities and capacity. The Contracting Authority want to create an industry leading and intelligent payments service that allows us to pay the right amount, on the right day, to the right person.</w:t>
      </w:r>
    </w:p>
    <w:p w14:paraId="69018491"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Our services provide the following for citizens:</w:t>
      </w:r>
    </w:p>
    <w:p w14:paraId="7A479B65"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Enables the fulfilment and onward management of outbound customer benefit, pension and client funded payments (e.g. Universal Credit, Pension Credit and Child Maintenance) to UK and Overseas accounts.</w:t>
      </w:r>
    </w:p>
    <w:p w14:paraId="28216109"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lastRenderedPageBreak/>
        <w:t>Provides a collection of capabilities to process, schedule and manage one off and recurring payments to customers and 3rd parties.</w:t>
      </w:r>
    </w:p>
    <w:p w14:paraId="23946D1D"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Receives post payment fulfilment updates on the success/failure of payments, automatically processing any returned and redirected payments as well as undertaking the reconciliation of the payments issued.</w:t>
      </w:r>
    </w:p>
    <w:p w14:paraId="102AB905"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During the period of this contract the supplier would be supporting AME Payments to deliver Business Plan Outcomes across the following services:</w:t>
      </w:r>
    </w:p>
    <w:p w14:paraId="5208B33B"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Payment Status &amp; Remittance Failures</w:t>
      </w:r>
    </w:p>
    <w:p w14:paraId="32D0C40A"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Payment Dates &amp; Times</w:t>
      </w:r>
    </w:p>
    <w:p w14:paraId="0DFD72CD"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 xml:space="preserve">Additional microservices within AME Payments </w:t>
      </w:r>
    </w:p>
    <w:p w14:paraId="4F29DAAB" w14:textId="77777777" w:rsidR="005C3112" w:rsidRPr="005C3112" w:rsidRDefault="005C3112" w:rsidP="005C3112">
      <w:pPr>
        <w:ind w:left="994"/>
        <w:contextualSpacing/>
        <w:rPr>
          <w:rFonts w:ascii="Arial" w:hAnsi="Arial" w:cs="Arial"/>
          <w:sz w:val="24"/>
          <w:szCs w:val="24"/>
          <w:lang w:eastAsia="en-GB"/>
        </w:rPr>
      </w:pPr>
    </w:p>
    <w:p w14:paraId="13B6B4CE"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eastAsia="STZhongsong" w:hAnsi="Arial" w:cs="Arial"/>
          <w:b w:val="0"/>
          <w:i w:val="0"/>
          <w:sz w:val="24"/>
          <w:szCs w:val="24"/>
          <w:lang w:eastAsia="zh-CN"/>
        </w:rPr>
      </w:pPr>
      <w:r w:rsidRPr="005C3112">
        <w:rPr>
          <w:rFonts w:ascii="Arial" w:hAnsi="Arial" w:cs="Arial"/>
          <w:b w:val="0"/>
          <w:i w:val="0"/>
          <w:sz w:val="24"/>
          <w:szCs w:val="24"/>
        </w:rPr>
        <w:t>Examples of business outcomes this contract will support are as follows:</w:t>
      </w:r>
    </w:p>
    <w:p w14:paraId="6342FEC7" w14:textId="77777777" w:rsidR="005C3112" w:rsidRPr="005C3112" w:rsidRDefault="005C3112" w:rsidP="005C3112">
      <w:pPr>
        <w:ind w:left="634"/>
        <w:rPr>
          <w:rFonts w:ascii="Arial" w:eastAsiaTheme="minorEastAsia" w:hAnsi="Arial" w:cs="Arial"/>
          <w:kern w:val="24"/>
          <w:sz w:val="24"/>
          <w:szCs w:val="24"/>
          <w:lang w:eastAsia="en-GB"/>
        </w:rPr>
      </w:pPr>
    </w:p>
    <w:p w14:paraId="1C34FE1F"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eastAsia="STZhongsong" w:hAnsi="Arial" w:cs="Arial"/>
          <w:b w:val="0"/>
          <w:sz w:val="24"/>
          <w:szCs w:val="24"/>
          <w:lang w:eastAsia="zh-CN"/>
        </w:rPr>
      </w:pPr>
      <w:r w:rsidRPr="005C3112">
        <w:rPr>
          <w:rFonts w:ascii="Arial" w:hAnsi="Arial" w:cs="Arial"/>
          <w:b w:val="0"/>
          <w:sz w:val="24"/>
          <w:szCs w:val="24"/>
        </w:rPr>
        <w:t xml:space="preserve">Accepting a Payment Instruction </w:t>
      </w:r>
    </w:p>
    <w:p w14:paraId="3805BF55"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 xml:space="preserve">Validating Payment Dates and Selecting Payment Rail </w:t>
      </w:r>
    </w:p>
    <w:p w14:paraId="4F89F213"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 xml:space="preserve">Storing Payments in Payments Database </w:t>
      </w:r>
    </w:p>
    <w:p w14:paraId="7A18A6B4"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Updating the Payment Status including updating the Bank Account Details for any Redirected Payments</w:t>
      </w:r>
    </w:p>
    <w:p w14:paraId="1EC0457F"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Full digital service enabling removal of reliance on legacy systems and decommissioning activity to commence</w:t>
      </w:r>
    </w:p>
    <w:p w14:paraId="5136E796"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 xml:space="preserve">Development of Common Capabilities </w:t>
      </w:r>
      <w:bookmarkStart w:id="10" w:name="_Hlk100574150"/>
      <w:r w:rsidRPr="005C3112">
        <w:rPr>
          <w:rFonts w:ascii="Arial" w:hAnsi="Arial" w:cs="Arial"/>
          <w:b w:val="0"/>
          <w:sz w:val="24"/>
          <w:szCs w:val="24"/>
        </w:rPr>
        <w:t>(in support of DWP Strategic Reference Architecture).</w:t>
      </w:r>
    </w:p>
    <w:bookmarkEnd w:id="8"/>
    <w:p w14:paraId="425F4626" w14:textId="77777777" w:rsidR="005C3112" w:rsidRPr="005C3112" w:rsidRDefault="005C3112" w:rsidP="005C3112">
      <w:pPr>
        <w:ind w:left="994"/>
        <w:rPr>
          <w:rFonts w:ascii="Arial" w:hAnsi="Arial" w:cs="Arial"/>
          <w:sz w:val="24"/>
          <w:szCs w:val="24"/>
          <w:lang w:eastAsia="en-GB"/>
        </w:rPr>
      </w:pPr>
    </w:p>
    <w:bookmarkEnd w:id="10"/>
    <w:p w14:paraId="5C1305C8"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eastAsia="STZhongsong" w:hAnsi="Arial" w:cs="Arial"/>
          <w:b w:val="0"/>
          <w:i w:val="0"/>
          <w:sz w:val="24"/>
          <w:szCs w:val="24"/>
          <w:lang w:eastAsia="zh-CN"/>
        </w:rPr>
      </w:pPr>
      <w:r w:rsidRPr="005C3112">
        <w:rPr>
          <w:rFonts w:ascii="Arial" w:hAnsi="Arial" w:cs="Arial"/>
          <w:b w:val="0"/>
          <w:i w:val="0"/>
          <w:sz w:val="24"/>
          <w:szCs w:val="24"/>
        </w:rPr>
        <w:t xml:space="preserve">The Contracting Authority requires a Supplier who can meet its ongoing requirements for a twelve (12)-month contract term (initial term). </w:t>
      </w:r>
    </w:p>
    <w:p w14:paraId="60D1ABA9"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 xml:space="preserve">As per framework terms there will be an option to extend for up to a three (3)-month period. </w:t>
      </w:r>
    </w:p>
    <w:p w14:paraId="66B362B6"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 xml:space="preserve">This requirement will be for a supply of Resources working under the rainbow team accountability model described in DSP Framework Schedule 1, the Contracting Authority will undertake any necessary CEST assessment and where appropriate issue a Status Determination Statement. </w:t>
      </w:r>
    </w:p>
    <w:p w14:paraId="0ADEC4AD" w14:textId="5EABFE59" w:rsidR="005C3112" w:rsidRPr="005C3112" w:rsidRDefault="005C3112" w:rsidP="005C3112">
      <w:pPr>
        <w:pStyle w:val="Heading1"/>
        <w:numPr>
          <w:ilvl w:val="0"/>
          <w:numId w:val="2"/>
        </w:numPr>
        <w:tabs>
          <w:tab w:val="left" w:pos="720"/>
        </w:tabs>
        <w:overflowPunct w:val="0"/>
        <w:autoSpaceDE w:val="0"/>
        <w:autoSpaceDN w:val="0"/>
        <w:adjustRightInd w:val="0"/>
        <w:spacing w:after="120"/>
        <w:jc w:val="both"/>
        <w:textAlignment w:val="baseline"/>
        <w:rPr>
          <w:rFonts w:ascii="Arial" w:hAnsi="Arial" w:cs="Arial"/>
          <w:sz w:val="24"/>
          <w:szCs w:val="24"/>
        </w:rPr>
      </w:pPr>
      <w:bookmarkStart w:id="11" w:name="_Toc100828002"/>
      <w:bookmarkStart w:id="12" w:name="_Toc368573030"/>
      <w:bookmarkStart w:id="13" w:name="_Toc297554774"/>
      <w:bookmarkEnd w:id="4"/>
      <w:r w:rsidRPr="005C3112">
        <w:rPr>
          <w:rFonts w:ascii="Arial" w:hAnsi="Arial" w:cs="Arial"/>
          <w:sz w:val="24"/>
          <w:szCs w:val="24"/>
        </w:rPr>
        <w:t>DEFINITIONS</w:t>
      </w:r>
      <w:bookmarkEnd w:id="11"/>
    </w:p>
    <w:p w14:paraId="1F2BCB2F"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Not used.</w:t>
      </w:r>
    </w:p>
    <w:p w14:paraId="6E1E9599" w14:textId="5700B2A5" w:rsidR="005C3112" w:rsidRPr="005C3112" w:rsidRDefault="005C3112" w:rsidP="005C3112">
      <w:pPr>
        <w:pStyle w:val="Heading1"/>
        <w:numPr>
          <w:ilvl w:val="0"/>
          <w:numId w:val="2"/>
        </w:numPr>
        <w:tabs>
          <w:tab w:val="left" w:pos="720"/>
        </w:tabs>
        <w:overflowPunct w:val="0"/>
        <w:autoSpaceDE w:val="0"/>
        <w:autoSpaceDN w:val="0"/>
        <w:adjustRightInd w:val="0"/>
        <w:spacing w:after="120"/>
        <w:jc w:val="both"/>
        <w:textAlignment w:val="baseline"/>
        <w:rPr>
          <w:rFonts w:ascii="Arial" w:hAnsi="Arial" w:cs="Arial"/>
          <w:sz w:val="24"/>
          <w:szCs w:val="24"/>
        </w:rPr>
      </w:pPr>
      <w:bookmarkStart w:id="14" w:name="_Toc100828003"/>
      <w:r w:rsidRPr="005C3112">
        <w:rPr>
          <w:rFonts w:ascii="Arial" w:hAnsi="Arial" w:cs="Arial"/>
          <w:sz w:val="24"/>
          <w:szCs w:val="24"/>
        </w:rPr>
        <w:lastRenderedPageBreak/>
        <w:t>SCOPE OF REQUIREMENT</w:t>
      </w:r>
      <w:bookmarkEnd w:id="12"/>
      <w:bookmarkEnd w:id="13"/>
      <w:bookmarkEnd w:id="14"/>
      <w:r w:rsidRPr="005C3112">
        <w:rPr>
          <w:rFonts w:ascii="Arial" w:hAnsi="Arial" w:cs="Arial"/>
          <w:sz w:val="24"/>
          <w:szCs w:val="24"/>
        </w:rPr>
        <w:t xml:space="preserve">  </w:t>
      </w:r>
    </w:p>
    <w:p w14:paraId="265E1262"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bookmarkStart w:id="15" w:name="_Hlk100665255"/>
      <w:bookmarkEnd w:id="5"/>
      <w:r w:rsidRPr="005C3112">
        <w:rPr>
          <w:rFonts w:ascii="Arial" w:hAnsi="Arial" w:cs="Arial"/>
          <w:b w:val="0"/>
          <w:i w:val="0"/>
          <w:sz w:val="24"/>
          <w:szCs w:val="24"/>
        </w:rPr>
        <w:t>The Supplier will work with the Contracting Authority to deliver:</w:t>
      </w:r>
    </w:p>
    <w:bookmarkEnd w:id="15"/>
    <w:p w14:paraId="01F40090"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 xml:space="preserve">Payment </w:t>
      </w:r>
      <w:bookmarkStart w:id="16" w:name="_Hlk110433907"/>
      <w:r w:rsidRPr="005C3112">
        <w:rPr>
          <w:rFonts w:ascii="Arial" w:hAnsi="Arial" w:cs="Arial"/>
          <w:b w:val="0"/>
          <w:sz w:val="24"/>
          <w:szCs w:val="24"/>
        </w:rPr>
        <w:t xml:space="preserve">Status &amp; Remittance: This service is responsible for updating the status of a payments, including automating the process of updating the status of returned/rejected payments and updating the bank account details within the relevant source system when advised of redirected payments. </w:t>
      </w:r>
      <w:bookmarkEnd w:id="16"/>
    </w:p>
    <w:p w14:paraId="08C64851"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 xml:space="preserve">Payment </w:t>
      </w:r>
      <w:bookmarkStart w:id="17" w:name="_Hlk110433925"/>
      <w:r w:rsidRPr="005C3112">
        <w:rPr>
          <w:rFonts w:ascii="Arial" w:hAnsi="Arial" w:cs="Arial"/>
          <w:b w:val="0"/>
          <w:sz w:val="24"/>
          <w:szCs w:val="24"/>
        </w:rPr>
        <w:t>Dates &amp; Times: This service is used to check dates in relation to BACS payment instructions, meaning credit dates are applied correctly to people’s benefits and pension payments. This will also automate the selection of the appropriate payment rail.</w:t>
      </w:r>
      <w:bookmarkEnd w:id="17"/>
    </w:p>
    <w:p w14:paraId="39D10127" w14:textId="77777777" w:rsidR="005C3112" w:rsidRPr="005C3112" w:rsidRDefault="005C3112" w:rsidP="005C3112">
      <w:pPr>
        <w:pStyle w:val="Heading3"/>
        <w:keepNext w:val="0"/>
        <w:numPr>
          <w:ilvl w:val="2"/>
          <w:numId w:val="2"/>
        </w:numPr>
        <w:tabs>
          <w:tab w:val="num" w:pos="1800"/>
        </w:tabs>
        <w:adjustRightInd w:val="0"/>
        <w:spacing w:before="0" w:after="240"/>
        <w:ind w:left="1800"/>
        <w:jc w:val="both"/>
        <w:rPr>
          <w:rFonts w:ascii="Arial" w:hAnsi="Arial" w:cs="Arial"/>
          <w:b w:val="0"/>
          <w:sz w:val="24"/>
          <w:szCs w:val="24"/>
        </w:rPr>
      </w:pPr>
      <w:r w:rsidRPr="005C3112">
        <w:rPr>
          <w:rFonts w:ascii="Arial" w:hAnsi="Arial" w:cs="Arial"/>
          <w:b w:val="0"/>
          <w:sz w:val="24"/>
          <w:szCs w:val="24"/>
        </w:rPr>
        <w:t xml:space="preserve">Support </w:t>
      </w:r>
      <w:bookmarkStart w:id="18" w:name="_Hlk110433936"/>
      <w:r w:rsidRPr="005C3112">
        <w:rPr>
          <w:rFonts w:ascii="Arial" w:hAnsi="Arial" w:cs="Arial"/>
          <w:b w:val="0"/>
          <w:sz w:val="24"/>
          <w:szCs w:val="24"/>
        </w:rPr>
        <w:t xml:space="preserve">for Common Capabilities:  transform and </w:t>
      </w:r>
      <w:proofErr w:type="spellStart"/>
      <w:r w:rsidRPr="005C3112">
        <w:rPr>
          <w:rFonts w:ascii="Arial" w:hAnsi="Arial" w:cs="Arial"/>
          <w:b w:val="0"/>
          <w:sz w:val="24"/>
          <w:szCs w:val="24"/>
        </w:rPr>
        <w:t>modernise</w:t>
      </w:r>
      <w:proofErr w:type="spellEnd"/>
      <w:r w:rsidRPr="005C3112">
        <w:rPr>
          <w:rFonts w:ascii="Arial" w:hAnsi="Arial" w:cs="Arial"/>
          <w:b w:val="0"/>
          <w:sz w:val="24"/>
          <w:szCs w:val="24"/>
        </w:rPr>
        <w:t xml:space="preserve"> our current Payments estate (in support of DWP Strategic Reference Architecture).</w:t>
      </w:r>
      <w:bookmarkEnd w:id="18"/>
    </w:p>
    <w:p w14:paraId="222608B5"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The Contracting Authority will provide all IT equipment to enable supplier resources to access DWP networks</w:t>
      </w:r>
      <w:bookmarkStart w:id="19" w:name="_Hlk100573747"/>
      <w:r w:rsidRPr="005C3112">
        <w:rPr>
          <w:rFonts w:ascii="Arial" w:hAnsi="Arial" w:cs="Arial"/>
          <w:b w:val="0"/>
          <w:i w:val="0"/>
          <w:sz w:val="24"/>
          <w:szCs w:val="24"/>
        </w:rPr>
        <w:t xml:space="preserve"> for the sole purpose of delivering the outcomes described at 5.1 (Scope of Requirements).</w:t>
      </w:r>
    </w:p>
    <w:p w14:paraId="2828C040"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CV’s and interviews for Supplier Staff will be required on a case-by-case basis as requested by the Contracting Authority.</w:t>
      </w:r>
      <w:bookmarkEnd w:id="19"/>
    </w:p>
    <w:p w14:paraId="3E642F71" w14:textId="2D8CC63A" w:rsidR="005C3112" w:rsidRPr="005C3112" w:rsidRDefault="005C3112" w:rsidP="005C3112">
      <w:pPr>
        <w:pStyle w:val="Heading1"/>
        <w:numPr>
          <w:ilvl w:val="0"/>
          <w:numId w:val="2"/>
        </w:numPr>
        <w:adjustRightInd w:val="0"/>
        <w:spacing w:before="0" w:after="120"/>
        <w:jc w:val="both"/>
        <w:rPr>
          <w:rFonts w:ascii="Arial" w:hAnsi="Arial" w:cs="Arial"/>
          <w:sz w:val="24"/>
          <w:szCs w:val="24"/>
        </w:rPr>
      </w:pPr>
      <w:bookmarkStart w:id="20" w:name="_Toc100828004"/>
      <w:bookmarkStart w:id="21" w:name="_Toc368573031"/>
      <w:r w:rsidRPr="005C3112">
        <w:rPr>
          <w:rFonts w:ascii="Arial" w:hAnsi="Arial" w:cs="Arial"/>
          <w:sz w:val="24"/>
          <w:szCs w:val="24"/>
        </w:rPr>
        <w:t>THE REQUIREMENT</w:t>
      </w:r>
      <w:bookmarkEnd w:id="20"/>
      <w:bookmarkEnd w:id="21"/>
    </w:p>
    <w:p w14:paraId="247CD3E0"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The expected commencement date of the contract is Monday 3</w:t>
      </w:r>
      <w:r w:rsidRPr="005C3112">
        <w:rPr>
          <w:rFonts w:ascii="Arial" w:hAnsi="Arial" w:cs="Arial"/>
          <w:b w:val="0"/>
          <w:i w:val="0"/>
          <w:sz w:val="24"/>
          <w:szCs w:val="24"/>
          <w:vertAlign w:val="superscript"/>
        </w:rPr>
        <w:t>rd</w:t>
      </w:r>
      <w:r w:rsidRPr="005C3112">
        <w:rPr>
          <w:rFonts w:ascii="Arial" w:hAnsi="Arial" w:cs="Arial"/>
          <w:b w:val="0"/>
          <w:i w:val="0"/>
          <w:sz w:val="24"/>
          <w:szCs w:val="24"/>
        </w:rPr>
        <w:t xml:space="preserve"> October 2022</w:t>
      </w:r>
      <w:r w:rsidRPr="005C3112">
        <w:rPr>
          <w:rFonts w:ascii="Arial" w:hAnsi="Arial" w:cs="Arial"/>
          <w:b w:val="0"/>
          <w:i w:val="0"/>
          <w:color w:val="FF0000"/>
          <w:sz w:val="24"/>
          <w:szCs w:val="24"/>
        </w:rPr>
        <w:t xml:space="preserve"> </w:t>
      </w:r>
      <w:r w:rsidRPr="005C3112">
        <w:rPr>
          <w:rFonts w:ascii="Arial" w:hAnsi="Arial" w:cs="Arial"/>
          <w:b w:val="0"/>
          <w:i w:val="0"/>
          <w:sz w:val="24"/>
          <w:szCs w:val="24"/>
        </w:rPr>
        <w:t xml:space="preserve">and the end date </w:t>
      </w:r>
      <w:proofErr w:type="gramStart"/>
      <w:r w:rsidRPr="005C3112">
        <w:rPr>
          <w:rFonts w:ascii="Arial" w:hAnsi="Arial" w:cs="Arial"/>
          <w:b w:val="0"/>
          <w:i w:val="0"/>
          <w:sz w:val="24"/>
          <w:szCs w:val="24"/>
        </w:rPr>
        <w:t>is</w:t>
      </w:r>
      <w:proofErr w:type="gramEnd"/>
      <w:r w:rsidRPr="005C3112">
        <w:rPr>
          <w:rFonts w:ascii="Arial" w:hAnsi="Arial" w:cs="Arial"/>
          <w:b w:val="0"/>
          <w:i w:val="0"/>
          <w:sz w:val="24"/>
          <w:szCs w:val="24"/>
        </w:rPr>
        <w:t xml:space="preserve"> Friday 29</w:t>
      </w:r>
      <w:r w:rsidRPr="005C3112">
        <w:rPr>
          <w:rFonts w:ascii="Arial" w:hAnsi="Arial" w:cs="Arial"/>
          <w:b w:val="0"/>
          <w:i w:val="0"/>
          <w:sz w:val="24"/>
          <w:szCs w:val="24"/>
          <w:vertAlign w:val="superscript"/>
        </w:rPr>
        <w:t>th</w:t>
      </w:r>
      <w:r w:rsidRPr="005C3112">
        <w:rPr>
          <w:rFonts w:ascii="Arial" w:hAnsi="Arial" w:cs="Arial"/>
          <w:b w:val="0"/>
          <w:i w:val="0"/>
          <w:sz w:val="24"/>
          <w:szCs w:val="24"/>
        </w:rPr>
        <w:t xml:space="preserve"> September 2023. </w:t>
      </w:r>
    </w:p>
    <w:p w14:paraId="63D8F956"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 xml:space="preserve">Rainbow Team accountability model will apply to this contract and all Supplier Staff will be deemed inside scope of IR35 regulations. </w:t>
      </w:r>
    </w:p>
    <w:p w14:paraId="15E24497"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The supplier is required to provide resources as specified below. The roles listed will be required at start of the contract and throughout the term of the contract:</w:t>
      </w:r>
    </w:p>
    <w:p w14:paraId="246E215C" w14:textId="77777777" w:rsidR="005C3112" w:rsidRPr="005C3112" w:rsidRDefault="005C3112" w:rsidP="005C3112">
      <w:pPr>
        <w:rPr>
          <w:rFonts w:ascii="Arial" w:hAnsi="Arial" w:cs="Arial"/>
          <w:bCs/>
          <w:color w:val="7030A0"/>
          <w:sz w:val="24"/>
          <w:szCs w:val="24"/>
        </w:rPr>
      </w:pPr>
    </w:p>
    <w:tbl>
      <w:tblPr>
        <w:tblStyle w:val="TableGrid"/>
        <w:tblW w:w="7655" w:type="dxa"/>
        <w:tblInd w:w="1327" w:type="dxa"/>
        <w:tblLook w:val="04A0" w:firstRow="1" w:lastRow="0" w:firstColumn="1" w:lastColumn="0" w:noHBand="0" w:noVBand="1"/>
      </w:tblPr>
      <w:tblGrid>
        <w:gridCol w:w="2970"/>
        <w:gridCol w:w="1283"/>
        <w:gridCol w:w="1665"/>
        <w:gridCol w:w="1737"/>
      </w:tblGrid>
      <w:tr w:rsidR="005C3112" w:rsidRPr="005C3112" w14:paraId="198F2231" w14:textId="77777777" w:rsidTr="005C3112">
        <w:trPr>
          <w:tblHeader/>
        </w:trPr>
        <w:tc>
          <w:tcPr>
            <w:tcW w:w="297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0028B5B" w14:textId="77777777" w:rsidR="005C3112" w:rsidRPr="005C3112" w:rsidRDefault="005C3112">
            <w:pPr>
              <w:pStyle w:val="Heading3"/>
              <w:numPr>
                <w:ilvl w:val="0"/>
                <w:numId w:val="0"/>
              </w:numPr>
              <w:spacing w:before="120" w:after="120"/>
              <w:jc w:val="center"/>
              <w:textAlignment w:val="baseline"/>
              <w:outlineLvl w:val="2"/>
              <w:rPr>
                <w:rFonts w:ascii="Arial" w:hAnsi="Arial" w:cs="Arial"/>
                <w:b w:val="0"/>
                <w:bCs w:val="0"/>
                <w:sz w:val="24"/>
                <w:szCs w:val="24"/>
              </w:rPr>
            </w:pPr>
            <w:bookmarkStart w:id="22" w:name="_Hlk110433981"/>
            <w:r w:rsidRPr="005C3112">
              <w:rPr>
                <w:rFonts w:ascii="Arial" w:hAnsi="Arial" w:cs="Arial"/>
                <w:b w:val="0"/>
                <w:sz w:val="24"/>
                <w:szCs w:val="24"/>
              </w:rPr>
              <w:t>DDAT Role</w:t>
            </w:r>
          </w:p>
        </w:tc>
        <w:tc>
          <w:tcPr>
            <w:tcW w:w="128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CA90017" w14:textId="77777777" w:rsidR="005C3112" w:rsidRPr="005C3112" w:rsidRDefault="005C3112">
            <w:pPr>
              <w:pStyle w:val="Heading3"/>
              <w:numPr>
                <w:ilvl w:val="0"/>
                <w:numId w:val="0"/>
              </w:numPr>
              <w:spacing w:before="120" w:after="120"/>
              <w:jc w:val="center"/>
              <w:textAlignment w:val="baseline"/>
              <w:outlineLvl w:val="2"/>
              <w:rPr>
                <w:rFonts w:ascii="Arial" w:hAnsi="Arial" w:cs="Arial"/>
                <w:b w:val="0"/>
                <w:sz w:val="24"/>
                <w:szCs w:val="24"/>
              </w:rPr>
            </w:pPr>
            <w:r w:rsidRPr="005C3112">
              <w:rPr>
                <w:rFonts w:ascii="Arial" w:hAnsi="Arial" w:cs="Arial"/>
                <w:b w:val="0"/>
                <w:sz w:val="24"/>
                <w:szCs w:val="24"/>
              </w:rPr>
              <w:t>Quantity</w:t>
            </w:r>
          </w:p>
        </w:tc>
        <w:tc>
          <w:tcPr>
            <w:tcW w:w="1665"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2A7570FC" w14:textId="77777777" w:rsidR="005C3112" w:rsidRPr="005C3112" w:rsidRDefault="005C3112">
            <w:pPr>
              <w:pStyle w:val="Heading3"/>
              <w:numPr>
                <w:ilvl w:val="0"/>
                <w:numId w:val="0"/>
              </w:numPr>
              <w:spacing w:before="120" w:after="120"/>
              <w:jc w:val="center"/>
              <w:textAlignment w:val="baseline"/>
              <w:outlineLvl w:val="2"/>
              <w:rPr>
                <w:rFonts w:ascii="Arial" w:hAnsi="Arial" w:cs="Arial"/>
                <w:b w:val="0"/>
                <w:sz w:val="24"/>
                <w:szCs w:val="24"/>
              </w:rPr>
            </w:pPr>
            <w:r w:rsidRPr="005C3112">
              <w:rPr>
                <w:rFonts w:ascii="Arial" w:hAnsi="Arial" w:cs="Arial"/>
                <w:b w:val="0"/>
                <w:sz w:val="24"/>
                <w:szCs w:val="24"/>
              </w:rPr>
              <w:t xml:space="preserve">SFIA Level </w:t>
            </w:r>
          </w:p>
        </w:tc>
        <w:tc>
          <w:tcPr>
            <w:tcW w:w="1737"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67C4C7C" w14:textId="77777777" w:rsidR="005C3112" w:rsidRPr="005C3112" w:rsidRDefault="005C3112">
            <w:pPr>
              <w:pStyle w:val="Heading3"/>
              <w:numPr>
                <w:ilvl w:val="0"/>
                <w:numId w:val="0"/>
              </w:numPr>
              <w:spacing w:before="120" w:after="120"/>
              <w:jc w:val="center"/>
              <w:textAlignment w:val="baseline"/>
              <w:outlineLvl w:val="2"/>
              <w:rPr>
                <w:rFonts w:ascii="Arial" w:hAnsi="Arial" w:cs="Arial"/>
                <w:b w:val="0"/>
                <w:sz w:val="24"/>
                <w:szCs w:val="24"/>
              </w:rPr>
            </w:pPr>
            <w:r w:rsidRPr="005C3112">
              <w:rPr>
                <w:rFonts w:ascii="Arial" w:hAnsi="Arial" w:cs="Arial"/>
                <w:b w:val="0"/>
                <w:sz w:val="24"/>
                <w:szCs w:val="24"/>
              </w:rPr>
              <w:t>Clearance</w:t>
            </w:r>
          </w:p>
        </w:tc>
      </w:tr>
      <w:tr w:rsidR="005C3112" w:rsidRPr="005C3112" w14:paraId="1D8EB3CD" w14:textId="77777777" w:rsidTr="005C3112">
        <w:tc>
          <w:tcPr>
            <w:tcW w:w="2970" w:type="dxa"/>
            <w:tcBorders>
              <w:top w:val="single" w:sz="4" w:space="0" w:color="auto"/>
              <w:left w:val="single" w:sz="4" w:space="0" w:color="auto"/>
              <w:bottom w:val="single" w:sz="4" w:space="0" w:color="auto"/>
              <w:right w:val="single" w:sz="4" w:space="0" w:color="auto"/>
            </w:tcBorders>
            <w:hideMark/>
          </w:tcPr>
          <w:p w14:paraId="231F7011" w14:textId="77777777" w:rsidR="005C3112" w:rsidRPr="005C3112" w:rsidRDefault="005C3112">
            <w:pPr>
              <w:textAlignment w:val="baseline"/>
              <w:rPr>
                <w:rFonts w:ascii="Arial" w:hAnsi="Arial" w:cs="Arial"/>
                <w:sz w:val="24"/>
                <w:szCs w:val="24"/>
              </w:rPr>
            </w:pPr>
            <w:r w:rsidRPr="005C3112">
              <w:rPr>
                <w:rFonts w:ascii="Arial" w:hAnsi="Arial" w:cs="Arial"/>
                <w:sz w:val="24"/>
                <w:szCs w:val="24"/>
              </w:rPr>
              <w:t>Senior Software Developer</w:t>
            </w:r>
          </w:p>
        </w:tc>
        <w:tc>
          <w:tcPr>
            <w:tcW w:w="1283" w:type="dxa"/>
            <w:tcBorders>
              <w:top w:val="single" w:sz="4" w:space="0" w:color="auto"/>
              <w:left w:val="single" w:sz="4" w:space="0" w:color="auto"/>
              <w:bottom w:val="single" w:sz="4" w:space="0" w:color="auto"/>
              <w:right w:val="single" w:sz="4" w:space="0" w:color="auto"/>
            </w:tcBorders>
            <w:hideMark/>
          </w:tcPr>
          <w:p w14:paraId="081B13D8" w14:textId="77777777" w:rsidR="005C3112" w:rsidRPr="005C3112" w:rsidRDefault="005C3112">
            <w:pPr>
              <w:jc w:val="center"/>
              <w:textAlignment w:val="baseline"/>
              <w:rPr>
                <w:rFonts w:ascii="Arial" w:hAnsi="Arial" w:cs="Arial"/>
                <w:sz w:val="24"/>
                <w:szCs w:val="24"/>
              </w:rPr>
            </w:pPr>
            <w:r w:rsidRPr="005C3112">
              <w:rPr>
                <w:rFonts w:ascii="Arial" w:hAnsi="Arial" w:cs="Arial"/>
                <w:sz w:val="24"/>
                <w:szCs w:val="24"/>
              </w:rPr>
              <w:t>1</w:t>
            </w:r>
          </w:p>
        </w:tc>
        <w:tc>
          <w:tcPr>
            <w:tcW w:w="1665" w:type="dxa"/>
            <w:tcBorders>
              <w:top w:val="single" w:sz="4" w:space="0" w:color="auto"/>
              <w:left w:val="single" w:sz="4" w:space="0" w:color="auto"/>
              <w:bottom w:val="single" w:sz="4" w:space="0" w:color="auto"/>
              <w:right w:val="single" w:sz="4" w:space="0" w:color="auto"/>
            </w:tcBorders>
            <w:hideMark/>
          </w:tcPr>
          <w:p w14:paraId="11D50CE1" w14:textId="77777777" w:rsidR="005C3112" w:rsidRPr="005C3112" w:rsidRDefault="005C3112">
            <w:pPr>
              <w:jc w:val="center"/>
              <w:textAlignment w:val="baseline"/>
              <w:rPr>
                <w:rFonts w:ascii="Arial" w:hAnsi="Arial" w:cs="Arial"/>
                <w:sz w:val="24"/>
                <w:szCs w:val="24"/>
              </w:rPr>
            </w:pPr>
            <w:r w:rsidRPr="005C3112">
              <w:rPr>
                <w:rFonts w:ascii="Arial" w:hAnsi="Arial" w:cs="Arial"/>
                <w:bCs/>
                <w:sz w:val="24"/>
                <w:szCs w:val="24"/>
              </w:rPr>
              <w:t>4</w:t>
            </w:r>
          </w:p>
        </w:tc>
        <w:tc>
          <w:tcPr>
            <w:tcW w:w="1737" w:type="dxa"/>
            <w:tcBorders>
              <w:top w:val="single" w:sz="4" w:space="0" w:color="auto"/>
              <w:left w:val="single" w:sz="4" w:space="0" w:color="auto"/>
              <w:bottom w:val="single" w:sz="4" w:space="0" w:color="auto"/>
              <w:right w:val="single" w:sz="4" w:space="0" w:color="auto"/>
            </w:tcBorders>
            <w:hideMark/>
          </w:tcPr>
          <w:p w14:paraId="355BCB30" w14:textId="77777777" w:rsidR="005C3112" w:rsidRPr="005C3112" w:rsidRDefault="005C3112">
            <w:pPr>
              <w:jc w:val="center"/>
              <w:textAlignment w:val="baseline"/>
              <w:rPr>
                <w:rFonts w:ascii="Arial" w:hAnsi="Arial" w:cs="Arial"/>
                <w:sz w:val="24"/>
                <w:szCs w:val="24"/>
              </w:rPr>
            </w:pPr>
            <w:r w:rsidRPr="005C3112">
              <w:rPr>
                <w:rFonts w:ascii="Arial" w:hAnsi="Arial" w:cs="Arial"/>
                <w:sz w:val="24"/>
                <w:szCs w:val="24"/>
              </w:rPr>
              <w:t>BPSS</w:t>
            </w:r>
          </w:p>
        </w:tc>
      </w:tr>
      <w:tr w:rsidR="005C3112" w:rsidRPr="005C3112" w14:paraId="4284F4CE" w14:textId="77777777" w:rsidTr="005C3112">
        <w:tc>
          <w:tcPr>
            <w:tcW w:w="2970" w:type="dxa"/>
            <w:tcBorders>
              <w:top w:val="single" w:sz="4" w:space="0" w:color="auto"/>
              <w:left w:val="single" w:sz="4" w:space="0" w:color="auto"/>
              <w:bottom w:val="single" w:sz="4" w:space="0" w:color="auto"/>
              <w:right w:val="single" w:sz="4" w:space="0" w:color="auto"/>
            </w:tcBorders>
            <w:hideMark/>
          </w:tcPr>
          <w:p w14:paraId="06947E44" w14:textId="77777777" w:rsidR="005C3112" w:rsidRPr="005C3112" w:rsidRDefault="005C3112">
            <w:pPr>
              <w:textAlignment w:val="baseline"/>
              <w:rPr>
                <w:rFonts w:ascii="Arial" w:hAnsi="Arial" w:cs="Arial"/>
                <w:sz w:val="24"/>
                <w:szCs w:val="24"/>
              </w:rPr>
            </w:pPr>
            <w:r w:rsidRPr="005C3112">
              <w:rPr>
                <w:rFonts w:ascii="Arial" w:hAnsi="Arial" w:cs="Arial"/>
                <w:sz w:val="24"/>
                <w:szCs w:val="24"/>
              </w:rPr>
              <w:t>Software Developer</w:t>
            </w:r>
          </w:p>
        </w:tc>
        <w:tc>
          <w:tcPr>
            <w:tcW w:w="1283" w:type="dxa"/>
            <w:tcBorders>
              <w:top w:val="single" w:sz="4" w:space="0" w:color="auto"/>
              <w:left w:val="single" w:sz="4" w:space="0" w:color="auto"/>
              <w:bottom w:val="single" w:sz="4" w:space="0" w:color="auto"/>
              <w:right w:val="single" w:sz="4" w:space="0" w:color="auto"/>
            </w:tcBorders>
            <w:hideMark/>
          </w:tcPr>
          <w:p w14:paraId="09BCB26D" w14:textId="77777777" w:rsidR="005C3112" w:rsidRPr="005C3112" w:rsidRDefault="005C3112">
            <w:pPr>
              <w:jc w:val="center"/>
              <w:textAlignment w:val="baseline"/>
              <w:rPr>
                <w:rFonts w:ascii="Arial" w:hAnsi="Arial" w:cs="Arial"/>
                <w:sz w:val="24"/>
                <w:szCs w:val="24"/>
              </w:rPr>
            </w:pPr>
            <w:r w:rsidRPr="005C3112">
              <w:rPr>
                <w:rFonts w:ascii="Arial" w:hAnsi="Arial" w:cs="Arial"/>
                <w:sz w:val="24"/>
                <w:szCs w:val="24"/>
              </w:rPr>
              <w:t>2</w:t>
            </w:r>
          </w:p>
        </w:tc>
        <w:tc>
          <w:tcPr>
            <w:tcW w:w="1665" w:type="dxa"/>
            <w:tcBorders>
              <w:top w:val="single" w:sz="4" w:space="0" w:color="auto"/>
              <w:left w:val="single" w:sz="4" w:space="0" w:color="auto"/>
              <w:bottom w:val="single" w:sz="4" w:space="0" w:color="auto"/>
              <w:right w:val="single" w:sz="4" w:space="0" w:color="auto"/>
            </w:tcBorders>
            <w:hideMark/>
          </w:tcPr>
          <w:p w14:paraId="2715AA29" w14:textId="77777777" w:rsidR="005C3112" w:rsidRPr="005C3112" w:rsidRDefault="005C3112">
            <w:pPr>
              <w:jc w:val="center"/>
              <w:textAlignment w:val="baseline"/>
              <w:rPr>
                <w:rFonts w:ascii="Arial" w:hAnsi="Arial" w:cs="Arial"/>
                <w:sz w:val="24"/>
                <w:szCs w:val="24"/>
              </w:rPr>
            </w:pPr>
            <w:r w:rsidRPr="005C3112">
              <w:rPr>
                <w:rFonts w:ascii="Arial" w:hAnsi="Arial" w:cs="Arial"/>
                <w:sz w:val="24"/>
                <w:szCs w:val="24"/>
              </w:rPr>
              <w:t>3</w:t>
            </w:r>
          </w:p>
        </w:tc>
        <w:tc>
          <w:tcPr>
            <w:tcW w:w="1737" w:type="dxa"/>
            <w:tcBorders>
              <w:top w:val="single" w:sz="4" w:space="0" w:color="auto"/>
              <w:left w:val="single" w:sz="4" w:space="0" w:color="auto"/>
              <w:bottom w:val="single" w:sz="4" w:space="0" w:color="auto"/>
              <w:right w:val="single" w:sz="4" w:space="0" w:color="auto"/>
            </w:tcBorders>
            <w:hideMark/>
          </w:tcPr>
          <w:p w14:paraId="052DA0F8" w14:textId="77777777" w:rsidR="005C3112" w:rsidRPr="005C3112" w:rsidRDefault="005C3112">
            <w:pPr>
              <w:jc w:val="center"/>
              <w:textAlignment w:val="baseline"/>
              <w:rPr>
                <w:rFonts w:ascii="Arial" w:hAnsi="Arial" w:cs="Arial"/>
                <w:sz w:val="24"/>
                <w:szCs w:val="24"/>
              </w:rPr>
            </w:pPr>
            <w:r w:rsidRPr="005C3112">
              <w:rPr>
                <w:rFonts w:ascii="Arial" w:hAnsi="Arial" w:cs="Arial"/>
                <w:sz w:val="24"/>
                <w:szCs w:val="24"/>
              </w:rPr>
              <w:t>BPSS</w:t>
            </w:r>
          </w:p>
        </w:tc>
      </w:tr>
      <w:tr w:rsidR="005C3112" w:rsidRPr="005C3112" w14:paraId="74A3D169" w14:textId="77777777" w:rsidTr="005C3112">
        <w:tc>
          <w:tcPr>
            <w:tcW w:w="2970" w:type="dxa"/>
            <w:tcBorders>
              <w:top w:val="single" w:sz="4" w:space="0" w:color="auto"/>
              <w:left w:val="single" w:sz="4" w:space="0" w:color="auto"/>
              <w:bottom w:val="single" w:sz="4" w:space="0" w:color="auto"/>
              <w:right w:val="single" w:sz="4" w:space="0" w:color="auto"/>
            </w:tcBorders>
            <w:hideMark/>
          </w:tcPr>
          <w:p w14:paraId="01B04AD9" w14:textId="77777777" w:rsidR="005C3112" w:rsidRPr="005C3112" w:rsidRDefault="005C3112">
            <w:pPr>
              <w:textAlignment w:val="baseline"/>
              <w:rPr>
                <w:rFonts w:ascii="Arial" w:hAnsi="Arial" w:cs="Arial"/>
                <w:sz w:val="24"/>
                <w:szCs w:val="24"/>
              </w:rPr>
            </w:pPr>
            <w:r w:rsidRPr="005C3112">
              <w:rPr>
                <w:rFonts w:ascii="Arial" w:hAnsi="Arial" w:cs="Arial"/>
                <w:sz w:val="24"/>
                <w:szCs w:val="24"/>
              </w:rPr>
              <w:t>Junior Software Developer</w:t>
            </w:r>
          </w:p>
        </w:tc>
        <w:tc>
          <w:tcPr>
            <w:tcW w:w="1283" w:type="dxa"/>
            <w:tcBorders>
              <w:top w:val="single" w:sz="4" w:space="0" w:color="auto"/>
              <w:left w:val="single" w:sz="4" w:space="0" w:color="auto"/>
              <w:bottom w:val="single" w:sz="4" w:space="0" w:color="auto"/>
              <w:right w:val="single" w:sz="4" w:space="0" w:color="auto"/>
            </w:tcBorders>
            <w:hideMark/>
          </w:tcPr>
          <w:p w14:paraId="6334094C" w14:textId="77777777" w:rsidR="005C3112" w:rsidRPr="005C3112" w:rsidRDefault="005C3112">
            <w:pPr>
              <w:jc w:val="center"/>
              <w:textAlignment w:val="baseline"/>
              <w:rPr>
                <w:rFonts w:ascii="Arial" w:hAnsi="Arial" w:cs="Arial"/>
                <w:sz w:val="24"/>
                <w:szCs w:val="24"/>
              </w:rPr>
            </w:pPr>
            <w:r w:rsidRPr="005C3112">
              <w:rPr>
                <w:rFonts w:ascii="Arial" w:hAnsi="Arial" w:cs="Arial"/>
                <w:sz w:val="24"/>
                <w:szCs w:val="24"/>
              </w:rPr>
              <w:t>2</w:t>
            </w:r>
          </w:p>
        </w:tc>
        <w:tc>
          <w:tcPr>
            <w:tcW w:w="1665" w:type="dxa"/>
            <w:tcBorders>
              <w:top w:val="single" w:sz="4" w:space="0" w:color="auto"/>
              <w:left w:val="single" w:sz="4" w:space="0" w:color="auto"/>
              <w:bottom w:val="single" w:sz="4" w:space="0" w:color="auto"/>
              <w:right w:val="single" w:sz="4" w:space="0" w:color="auto"/>
            </w:tcBorders>
            <w:hideMark/>
          </w:tcPr>
          <w:p w14:paraId="5E5597BB" w14:textId="77777777" w:rsidR="005C3112" w:rsidRPr="005C3112" w:rsidRDefault="005C3112">
            <w:pPr>
              <w:jc w:val="center"/>
              <w:textAlignment w:val="baseline"/>
              <w:rPr>
                <w:rFonts w:ascii="Arial" w:hAnsi="Arial" w:cs="Arial"/>
                <w:sz w:val="24"/>
                <w:szCs w:val="24"/>
              </w:rPr>
            </w:pPr>
            <w:r w:rsidRPr="005C3112">
              <w:rPr>
                <w:rFonts w:ascii="Arial" w:hAnsi="Arial" w:cs="Arial"/>
                <w:sz w:val="24"/>
                <w:szCs w:val="24"/>
              </w:rPr>
              <w:t>2</w:t>
            </w:r>
          </w:p>
        </w:tc>
        <w:tc>
          <w:tcPr>
            <w:tcW w:w="1737" w:type="dxa"/>
            <w:tcBorders>
              <w:top w:val="single" w:sz="4" w:space="0" w:color="auto"/>
              <w:left w:val="single" w:sz="4" w:space="0" w:color="auto"/>
              <w:bottom w:val="single" w:sz="4" w:space="0" w:color="auto"/>
              <w:right w:val="single" w:sz="4" w:space="0" w:color="auto"/>
            </w:tcBorders>
            <w:hideMark/>
          </w:tcPr>
          <w:p w14:paraId="14AAB9BA" w14:textId="77777777" w:rsidR="005C3112" w:rsidRPr="005C3112" w:rsidRDefault="005C3112">
            <w:pPr>
              <w:jc w:val="center"/>
              <w:textAlignment w:val="baseline"/>
              <w:rPr>
                <w:rFonts w:ascii="Arial" w:hAnsi="Arial" w:cs="Arial"/>
                <w:sz w:val="24"/>
                <w:szCs w:val="24"/>
              </w:rPr>
            </w:pPr>
            <w:r w:rsidRPr="005C3112">
              <w:rPr>
                <w:rFonts w:ascii="Arial" w:hAnsi="Arial" w:cs="Arial"/>
                <w:sz w:val="24"/>
                <w:szCs w:val="24"/>
              </w:rPr>
              <w:t>BPSS</w:t>
            </w:r>
          </w:p>
        </w:tc>
      </w:tr>
      <w:tr w:rsidR="005C3112" w:rsidRPr="005C3112" w14:paraId="0147F3A0" w14:textId="77777777" w:rsidTr="005C3112">
        <w:tc>
          <w:tcPr>
            <w:tcW w:w="2970" w:type="dxa"/>
            <w:tcBorders>
              <w:top w:val="single" w:sz="4" w:space="0" w:color="auto"/>
              <w:left w:val="single" w:sz="4" w:space="0" w:color="auto"/>
              <w:bottom w:val="single" w:sz="4" w:space="0" w:color="auto"/>
              <w:right w:val="single" w:sz="4" w:space="0" w:color="auto"/>
            </w:tcBorders>
            <w:hideMark/>
          </w:tcPr>
          <w:p w14:paraId="4BA595DD" w14:textId="77777777" w:rsidR="005C3112" w:rsidRPr="005C3112" w:rsidRDefault="005C3112">
            <w:pPr>
              <w:textAlignment w:val="baseline"/>
              <w:rPr>
                <w:rFonts w:ascii="Arial" w:hAnsi="Arial" w:cs="Arial"/>
                <w:sz w:val="24"/>
                <w:szCs w:val="24"/>
              </w:rPr>
            </w:pPr>
            <w:r w:rsidRPr="005C3112">
              <w:rPr>
                <w:rFonts w:ascii="Arial" w:hAnsi="Arial" w:cs="Arial"/>
                <w:sz w:val="24"/>
                <w:szCs w:val="24"/>
              </w:rPr>
              <w:t>Test Engineer</w:t>
            </w:r>
          </w:p>
        </w:tc>
        <w:tc>
          <w:tcPr>
            <w:tcW w:w="1283" w:type="dxa"/>
            <w:tcBorders>
              <w:top w:val="single" w:sz="4" w:space="0" w:color="auto"/>
              <w:left w:val="single" w:sz="4" w:space="0" w:color="auto"/>
              <w:bottom w:val="single" w:sz="4" w:space="0" w:color="auto"/>
              <w:right w:val="single" w:sz="4" w:space="0" w:color="auto"/>
            </w:tcBorders>
            <w:hideMark/>
          </w:tcPr>
          <w:p w14:paraId="2A732EB5" w14:textId="77777777" w:rsidR="005C3112" w:rsidRPr="005C3112" w:rsidRDefault="005C3112">
            <w:pPr>
              <w:jc w:val="center"/>
              <w:textAlignment w:val="baseline"/>
              <w:rPr>
                <w:rFonts w:ascii="Arial" w:hAnsi="Arial" w:cs="Arial"/>
                <w:sz w:val="24"/>
                <w:szCs w:val="24"/>
              </w:rPr>
            </w:pPr>
            <w:r w:rsidRPr="005C3112">
              <w:rPr>
                <w:rFonts w:ascii="Arial" w:hAnsi="Arial" w:cs="Arial"/>
                <w:sz w:val="24"/>
                <w:szCs w:val="24"/>
              </w:rPr>
              <w:t>1</w:t>
            </w:r>
          </w:p>
        </w:tc>
        <w:tc>
          <w:tcPr>
            <w:tcW w:w="1665" w:type="dxa"/>
            <w:tcBorders>
              <w:top w:val="single" w:sz="4" w:space="0" w:color="auto"/>
              <w:left w:val="single" w:sz="4" w:space="0" w:color="auto"/>
              <w:bottom w:val="single" w:sz="4" w:space="0" w:color="auto"/>
              <w:right w:val="single" w:sz="4" w:space="0" w:color="auto"/>
            </w:tcBorders>
            <w:hideMark/>
          </w:tcPr>
          <w:p w14:paraId="1FD38D0E" w14:textId="77777777" w:rsidR="005C3112" w:rsidRPr="005C3112" w:rsidRDefault="005C3112">
            <w:pPr>
              <w:jc w:val="center"/>
              <w:textAlignment w:val="baseline"/>
              <w:rPr>
                <w:rFonts w:ascii="Arial" w:hAnsi="Arial" w:cs="Arial"/>
                <w:sz w:val="24"/>
                <w:szCs w:val="24"/>
              </w:rPr>
            </w:pPr>
            <w:r w:rsidRPr="005C3112">
              <w:rPr>
                <w:rFonts w:ascii="Arial" w:hAnsi="Arial" w:cs="Arial"/>
                <w:sz w:val="24"/>
                <w:szCs w:val="24"/>
              </w:rPr>
              <w:t>4</w:t>
            </w:r>
          </w:p>
        </w:tc>
        <w:tc>
          <w:tcPr>
            <w:tcW w:w="1737" w:type="dxa"/>
            <w:tcBorders>
              <w:top w:val="single" w:sz="4" w:space="0" w:color="auto"/>
              <w:left w:val="single" w:sz="4" w:space="0" w:color="auto"/>
              <w:bottom w:val="single" w:sz="4" w:space="0" w:color="auto"/>
              <w:right w:val="single" w:sz="4" w:space="0" w:color="auto"/>
            </w:tcBorders>
            <w:hideMark/>
          </w:tcPr>
          <w:p w14:paraId="11D70783" w14:textId="77777777" w:rsidR="005C3112" w:rsidRPr="005C3112" w:rsidRDefault="005C3112">
            <w:pPr>
              <w:jc w:val="center"/>
              <w:textAlignment w:val="baseline"/>
              <w:rPr>
                <w:rFonts w:ascii="Arial" w:hAnsi="Arial" w:cs="Arial"/>
                <w:sz w:val="24"/>
                <w:szCs w:val="24"/>
              </w:rPr>
            </w:pPr>
            <w:r w:rsidRPr="005C3112">
              <w:rPr>
                <w:rFonts w:ascii="Arial" w:hAnsi="Arial" w:cs="Arial"/>
                <w:sz w:val="24"/>
                <w:szCs w:val="24"/>
              </w:rPr>
              <w:t>BPSS</w:t>
            </w:r>
          </w:p>
        </w:tc>
      </w:tr>
      <w:bookmarkEnd w:id="22"/>
    </w:tbl>
    <w:p w14:paraId="4059FC18" w14:textId="77777777" w:rsidR="005C3112" w:rsidRPr="005C3112" w:rsidRDefault="005C3112" w:rsidP="005C3112">
      <w:pPr>
        <w:pStyle w:val="Heading2"/>
        <w:numPr>
          <w:ilvl w:val="0"/>
          <w:numId w:val="0"/>
        </w:numPr>
        <w:tabs>
          <w:tab w:val="left" w:pos="720"/>
        </w:tabs>
        <w:spacing w:after="120"/>
        <w:rPr>
          <w:rFonts w:ascii="Arial" w:eastAsia="STZhongsong" w:hAnsi="Arial" w:cs="Arial"/>
          <w:b w:val="0"/>
          <w:i w:val="0"/>
          <w:color w:val="7030A0"/>
          <w:sz w:val="24"/>
          <w:szCs w:val="24"/>
          <w:lang w:eastAsia="zh-CN"/>
        </w:rPr>
      </w:pPr>
    </w:p>
    <w:p w14:paraId="5728FCAF"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Supplier Staff will be expected to support knowledge transfer and upskilling of DWP colleagues within the team environment.</w:t>
      </w:r>
      <w:bookmarkStart w:id="23" w:name="_Toc368573032"/>
    </w:p>
    <w:p w14:paraId="5A72B451" w14:textId="05077E31" w:rsidR="005C3112" w:rsidRPr="00826842" w:rsidRDefault="00826842" w:rsidP="00826842">
      <w:pPr>
        <w:pStyle w:val="Heading1"/>
        <w:numPr>
          <w:ilvl w:val="0"/>
          <w:numId w:val="2"/>
        </w:numPr>
        <w:tabs>
          <w:tab w:val="num" w:pos="0"/>
        </w:tabs>
        <w:overflowPunct w:val="0"/>
        <w:autoSpaceDE w:val="0"/>
        <w:autoSpaceDN w:val="0"/>
        <w:adjustRightInd w:val="0"/>
        <w:spacing w:before="0" w:after="120"/>
        <w:ind w:left="709" w:hanging="709"/>
        <w:jc w:val="both"/>
        <w:textAlignment w:val="baseline"/>
        <w:rPr>
          <w:rFonts w:ascii="Arial" w:hAnsi="Arial" w:cs="Arial"/>
          <w:sz w:val="24"/>
          <w:szCs w:val="24"/>
        </w:rPr>
      </w:pPr>
      <w:bookmarkStart w:id="24" w:name="_Toc100828005"/>
      <w:r w:rsidRPr="00826842">
        <w:rPr>
          <w:rFonts w:ascii="Arial" w:hAnsi="Arial" w:cs="Arial"/>
          <w:sz w:val="24"/>
          <w:szCs w:val="24"/>
        </w:rPr>
        <w:lastRenderedPageBreak/>
        <w:t>KEY MILESTONES</w:t>
      </w:r>
      <w:bookmarkEnd w:id="23"/>
      <w:r w:rsidRPr="00826842">
        <w:rPr>
          <w:rFonts w:ascii="Arial" w:hAnsi="Arial" w:cs="Arial"/>
          <w:sz w:val="24"/>
          <w:szCs w:val="24"/>
        </w:rPr>
        <w:t xml:space="preserve"> AND DELIVERABLES</w:t>
      </w:r>
      <w:bookmarkEnd w:id="24"/>
      <w:r w:rsidRPr="00826842">
        <w:rPr>
          <w:rFonts w:ascii="Arial" w:hAnsi="Arial" w:cs="Arial"/>
          <w:sz w:val="24"/>
          <w:szCs w:val="24"/>
        </w:rPr>
        <w:t xml:space="preserve"> </w:t>
      </w:r>
    </w:p>
    <w:p w14:paraId="7D7C7318"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 xml:space="preserve">Milestones are not applicable for this contract. This is for Supplier Staff under a Rainbow Team accountability model. </w:t>
      </w:r>
    </w:p>
    <w:p w14:paraId="2A586099"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bookmarkStart w:id="25" w:name="_Toc302637211"/>
      <w:r w:rsidRPr="005C3112">
        <w:rPr>
          <w:rStyle w:val="normaltextrun"/>
          <w:rFonts w:ascii="Arial" w:hAnsi="Arial" w:cs="Arial"/>
          <w:b w:val="0"/>
          <w:i w:val="0"/>
          <w:color w:val="000000"/>
          <w:sz w:val="24"/>
          <w:szCs w:val="24"/>
          <w:shd w:val="clear" w:color="auto" w:fill="FFFFFF"/>
        </w:rPr>
        <w:t>In accordance with the Contract Management provisions (see para 20 – Contract Management), the Contracting Authority and Supplier will jointly review Supplier performance to ensure satisfactory delivery of agreed outcomes.</w:t>
      </w:r>
    </w:p>
    <w:p w14:paraId="1B7E913F" w14:textId="363F5F83" w:rsidR="005C3112" w:rsidRPr="005C3112" w:rsidRDefault="005C3112" w:rsidP="005C3112">
      <w:pPr>
        <w:pStyle w:val="Heading1"/>
        <w:numPr>
          <w:ilvl w:val="0"/>
          <w:numId w:val="2"/>
        </w:numPr>
        <w:tabs>
          <w:tab w:val="num" w:pos="0"/>
        </w:tabs>
        <w:overflowPunct w:val="0"/>
        <w:autoSpaceDE w:val="0"/>
        <w:autoSpaceDN w:val="0"/>
        <w:adjustRightInd w:val="0"/>
        <w:spacing w:before="0" w:after="120"/>
        <w:ind w:left="709" w:hanging="709"/>
        <w:jc w:val="both"/>
        <w:textAlignment w:val="baseline"/>
        <w:rPr>
          <w:rFonts w:ascii="Arial" w:hAnsi="Arial" w:cs="Arial"/>
          <w:sz w:val="24"/>
          <w:szCs w:val="24"/>
        </w:rPr>
      </w:pPr>
      <w:bookmarkStart w:id="26" w:name="_Toc100828006"/>
      <w:bookmarkStart w:id="27" w:name="_Toc368573033"/>
      <w:r w:rsidRPr="005C3112">
        <w:rPr>
          <w:rFonts w:ascii="Arial" w:hAnsi="Arial" w:cs="Arial"/>
          <w:sz w:val="24"/>
          <w:szCs w:val="24"/>
        </w:rPr>
        <w:t>MANAGEMENT INFORMATION/REPORTING</w:t>
      </w:r>
      <w:bookmarkEnd w:id="26"/>
      <w:bookmarkEnd w:id="27"/>
      <w:r w:rsidRPr="005C3112">
        <w:rPr>
          <w:rFonts w:ascii="Arial" w:hAnsi="Arial" w:cs="Arial"/>
          <w:sz w:val="24"/>
          <w:szCs w:val="24"/>
        </w:rPr>
        <w:t xml:space="preserve"> </w:t>
      </w:r>
    </w:p>
    <w:p w14:paraId="6196D22F"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Style w:val="normaltextrun"/>
          <w:rFonts w:ascii="Arial" w:hAnsi="Arial" w:cs="Arial"/>
          <w:b w:val="0"/>
          <w:i w:val="0"/>
          <w:color w:val="000000"/>
          <w:sz w:val="24"/>
          <w:szCs w:val="24"/>
          <w:shd w:val="clear" w:color="auto" w:fill="FFFFFF"/>
        </w:rPr>
        <w:t>The Supplier will be required to deliver reporting requirements as detailed in Framework Schedule 5 (Management Charges and Information) and Call off Schedule 1 (Transparency Reports). </w:t>
      </w:r>
      <w:r w:rsidRPr="005C3112">
        <w:rPr>
          <w:rStyle w:val="eop"/>
          <w:rFonts w:ascii="Arial" w:hAnsi="Arial" w:cs="Arial"/>
          <w:b w:val="0"/>
          <w:i w:val="0"/>
          <w:color w:val="000000"/>
          <w:sz w:val="24"/>
          <w:szCs w:val="24"/>
          <w:shd w:val="clear" w:color="auto" w:fill="FFFFFF"/>
        </w:rPr>
        <w:t> </w:t>
      </w:r>
    </w:p>
    <w:p w14:paraId="720A4D08"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In addition to the Management Information required as stated above. The Supplier will be required to provide the following information for all Resource engagements:</w:t>
      </w:r>
    </w:p>
    <w:p w14:paraId="103A24B2"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 xml:space="preserve">Supplier Staff Name(s)  </w:t>
      </w:r>
    </w:p>
    <w:p w14:paraId="219E6CA6"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 xml:space="preserve">Start and End date of the Engagement </w:t>
      </w:r>
    </w:p>
    <w:p w14:paraId="55BAE7AE"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 xml:space="preserve">The contracted Day Rate of the Supplier Staff </w:t>
      </w:r>
    </w:p>
    <w:p w14:paraId="7E56F412"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Whether the Supplier Staff on a payroll with PAYE and National insurance deductions made at source</w:t>
      </w:r>
    </w:p>
    <w:p w14:paraId="68DE4C06"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 xml:space="preserve">Provision of the fee payer details for each of the Supplier Staff (e.g. Supplier PAYE, Agent PAYE, Umbrella Company)   </w:t>
      </w:r>
    </w:p>
    <w:p w14:paraId="33177B31"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 xml:space="preserve">The Supplier shall be required to notify the Contracting Authority of any change in the employment status of the Supplier Staff. </w:t>
      </w:r>
    </w:p>
    <w:p w14:paraId="26DDC7B1" w14:textId="0428C39D" w:rsidR="005C3112" w:rsidRPr="00826842" w:rsidRDefault="00826842" w:rsidP="005C3112">
      <w:pPr>
        <w:pStyle w:val="Heading1"/>
        <w:numPr>
          <w:ilvl w:val="0"/>
          <w:numId w:val="2"/>
        </w:numPr>
        <w:tabs>
          <w:tab w:val="num" w:pos="0"/>
        </w:tabs>
        <w:overflowPunct w:val="0"/>
        <w:autoSpaceDE w:val="0"/>
        <w:autoSpaceDN w:val="0"/>
        <w:adjustRightInd w:val="0"/>
        <w:spacing w:before="0" w:after="120"/>
        <w:ind w:left="709" w:hanging="709"/>
        <w:jc w:val="both"/>
        <w:textAlignment w:val="baseline"/>
        <w:rPr>
          <w:rFonts w:ascii="Arial" w:hAnsi="Arial" w:cs="Arial"/>
          <w:sz w:val="24"/>
          <w:szCs w:val="24"/>
        </w:rPr>
      </w:pPr>
      <w:bookmarkStart w:id="28" w:name="_Toc100828007"/>
      <w:bookmarkStart w:id="29" w:name="_Toc368573034"/>
      <w:r w:rsidRPr="00826842">
        <w:rPr>
          <w:rFonts w:ascii="Arial" w:hAnsi="Arial" w:cs="Arial"/>
          <w:sz w:val="24"/>
          <w:szCs w:val="24"/>
        </w:rPr>
        <w:t>V</w:t>
      </w:r>
      <w:r w:rsidRPr="005C3112">
        <w:rPr>
          <w:rFonts w:ascii="Arial" w:hAnsi="Arial" w:cs="Arial"/>
          <w:sz w:val="24"/>
          <w:szCs w:val="24"/>
        </w:rPr>
        <w:t>OLUMES</w:t>
      </w:r>
      <w:bookmarkEnd w:id="28"/>
      <w:bookmarkEnd w:id="29"/>
      <w:r w:rsidRPr="00826842">
        <w:rPr>
          <w:rFonts w:ascii="Arial" w:hAnsi="Arial" w:cs="Arial"/>
          <w:sz w:val="24"/>
          <w:szCs w:val="24"/>
        </w:rPr>
        <w:t xml:space="preserve"> </w:t>
      </w:r>
    </w:p>
    <w:p w14:paraId="25429051"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The volumes applicable to this contract are in covered in section 6.3.</w:t>
      </w:r>
    </w:p>
    <w:p w14:paraId="05A7440D" w14:textId="76145D99" w:rsidR="005C3112" w:rsidRPr="005C3112" w:rsidRDefault="005C3112" w:rsidP="005C3112">
      <w:pPr>
        <w:pStyle w:val="Heading1"/>
        <w:numPr>
          <w:ilvl w:val="0"/>
          <w:numId w:val="2"/>
        </w:numPr>
        <w:tabs>
          <w:tab w:val="num" w:pos="0"/>
        </w:tabs>
        <w:overflowPunct w:val="0"/>
        <w:autoSpaceDE w:val="0"/>
        <w:autoSpaceDN w:val="0"/>
        <w:adjustRightInd w:val="0"/>
        <w:spacing w:before="0" w:after="120"/>
        <w:ind w:left="709" w:hanging="709"/>
        <w:jc w:val="both"/>
        <w:textAlignment w:val="baseline"/>
        <w:rPr>
          <w:rFonts w:ascii="Arial" w:hAnsi="Arial" w:cs="Arial"/>
          <w:sz w:val="24"/>
          <w:szCs w:val="24"/>
        </w:rPr>
      </w:pPr>
      <w:bookmarkStart w:id="30" w:name="_Toc100828008"/>
      <w:bookmarkStart w:id="31" w:name="_Toc368573035"/>
      <w:r w:rsidRPr="005C3112">
        <w:rPr>
          <w:rFonts w:ascii="Arial" w:hAnsi="Arial" w:cs="Arial"/>
          <w:sz w:val="24"/>
          <w:szCs w:val="24"/>
        </w:rPr>
        <w:t>CONTINUOUS IMPROVEMENT</w:t>
      </w:r>
      <w:bookmarkEnd w:id="30"/>
      <w:bookmarkEnd w:id="31"/>
    </w:p>
    <w:p w14:paraId="7CEA6B47"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The Supplier will be expected to continually improve the way in which the required Services are to be delivered throughout the Contract duration.</w:t>
      </w:r>
    </w:p>
    <w:p w14:paraId="48228AB6"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 xml:space="preserve">The Supplier should present new ways of working to the Contracting Authority during quarterly Contract review meetings. </w:t>
      </w:r>
    </w:p>
    <w:p w14:paraId="70305523"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Changes to the way in which the Services are to be delivered must be brought to the Contracting Authority’s attention and agreed prior to any changes being implemented.</w:t>
      </w:r>
    </w:p>
    <w:p w14:paraId="093F0492" w14:textId="19B189D0" w:rsidR="005C3112" w:rsidRPr="005C3112" w:rsidRDefault="005C3112" w:rsidP="005C3112">
      <w:pPr>
        <w:pStyle w:val="Heading1"/>
        <w:numPr>
          <w:ilvl w:val="0"/>
          <w:numId w:val="2"/>
        </w:numPr>
        <w:adjustRightInd w:val="0"/>
        <w:spacing w:before="0" w:after="240"/>
        <w:jc w:val="both"/>
        <w:rPr>
          <w:rFonts w:ascii="Arial" w:hAnsi="Arial" w:cs="Arial"/>
          <w:color w:val="000000" w:themeColor="text1"/>
          <w:sz w:val="24"/>
          <w:szCs w:val="24"/>
        </w:rPr>
      </w:pPr>
      <w:bookmarkStart w:id="32" w:name="_Toc100828009"/>
      <w:r w:rsidRPr="005C3112">
        <w:rPr>
          <w:rFonts w:ascii="Arial" w:hAnsi="Arial" w:cs="Arial"/>
          <w:sz w:val="24"/>
          <w:szCs w:val="24"/>
        </w:rPr>
        <w:t>SOCIAL VALUE</w:t>
      </w:r>
      <w:bookmarkEnd w:id="32"/>
      <w:r w:rsidRPr="005C3112">
        <w:rPr>
          <w:rFonts w:ascii="Arial" w:hAnsi="Arial" w:cs="Arial"/>
          <w:sz w:val="24"/>
          <w:szCs w:val="24"/>
        </w:rPr>
        <w:t xml:space="preserve"> </w:t>
      </w:r>
    </w:p>
    <w:p w14:paraId="519F1B65"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rPr>
          <w:rFonts w:ascii="Arial" w:hAnsi="Arial" w:cs="Arial"/>
          <w:b w:val="0"/>
          <w:i w:val="0"/>
          <w:sz w:val="24"/>
          <w:szCs w:val="24"/>
        </w:rPr>
      </w:pPr>
      <w:r w:rsidRPr="005C3112">
        <w:rPr>
          <w:rFonts w:ascii="Arial" w:hAnsi="Arial" w:cs="Arial"/>
          <w:b w:val="0"/>
          <w:i w:val="0"/>
          <w:sz w:val="24"/>
          <w:szCs w:val="24"/>
        </w:rPr>
        <w:t xml:space="preserve">The Contracting Authority is committed to delivering the Government Social Value goals, as detailed in the Social Value Model:  </w:t>
      </w:r>
      <w:hyperlink r:id="rId7" w:history="1">
        <w:r w:rsidRPr="005C3112">
          <w:rPr>
            <w:rStyle w:val="Hyperlink"/>
            <w:rFonts w:ascii="Arial" w:hAnsi="Arial" w:cs="Arial"/>
            <w:b w:val="0"/>
            <w:i w:val="0"/>
            <w:sz w:val="24"/>
            <w:szCs w:val="24"/>
          </w:rPr>
          <w:t>https://assets.publishing.service.gov.uk/government/uploads/system/uploads/attachment_data/file/940826/Social-Value-Model-Edn-1.1-3-Dec-20.pdf</w:t>
        </w:r>
      </w:hyperlink>
    </w:p>
    <w:p w14:paraId="5FEAE109"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In support of this, the Contracting Authority requires the successful Supplier under this procurement to demonstrate and report on their commitment to the Social Value Themes and Policy Outcomes:</w:t>
      </w: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410"/>
        <w:gridCol w:w="2970"/>
        <w:gridCol w:w="4620"/>
      </w:tblGrid>
      <w:tr w:rsidR="005C3112" w:rsidRPr="005C3112" w14:paraId="786B5F72" w14:textId="77777777" w:rsidTr="005C3112">
        <w:tc>
          <w:tcPr>
            <w:tcW w:w="4380" w:type="dxa"/>
            <w:gridSpan w:val="2"/>
            <w:tcBorders>
              <w:top w:val="single" w:sz="12" w:space="0" w:color="auto"/>
              <w:left w:val="single" w:sz="12" w:space="0" w:color="auto"/>
              <w:bottom w:val="single" w:sz="12" w:space="0" w:color="auto"/>
              <w:right w:val="single" w:sz="12" w:space="0" w:color="auto"/>
            </w:tcBorders>
            <w:shd w:val="clear" w:color="auto" w:fill="B8CCE4" w:themeFill="accent1" w:themeFillTint="66"/>
            <w:hideMark/>
          </w:tcPr>
          <w:p w14:paraId="50C7ECF6" w14:textId="77777777" w:rsidR="005C3112" w:rsidRPr="005C3112" w:rsidRDefault="005C3112">
            <w:pPr>
              <w:pStyle w:val="Heading3"/>
              <w:numPr>
                <w:ilvl w:val="0"/>
                <w:numId w:val="0"/>
              </w:numPr>
              <w:spacing w:before="120" w:after="120"/>
              <w:jc w:val="center"/>
              <w:textAlignment w:val="baseline"/>
              <w:outlineLvl w:val="2"/>
              <w:rPr>
                <w:rFonts w:ascii="Arial" w:hAnsi="Arial" w:cs="Arial"/>
                <w:b w:val="0"/>
                <w:sz w:val="24"/>
                <w:szCs w:val="24"/>
              </w:rPr>
            </w:pPr>
            <w:r w:rsidRPr="005C3112">
              <w:rPr>
                <w:rFonts w:ascii="Arial" w:hAnsi="Arial" w:cs="Arial"/>
                <w:b w:val="0"/>
                <w:bCs w:val="0"/>
                <w:sz w:val="24"/>
                <w:szCs w:val="24"/>
              </w:rPr>
              <w:t>Themes</w:t>
            </w:r>
          </w:p>
        </w:tc>
        <w:tc>
          <w:tcPr>
            <w:tcW w:w="4620" w:type="dxa"/>
            <w:tcBorders>
              <w:top w:val="single" w:sz="12" w:space="0" w:color="auto"/>
              <w:left w:val="single" w:sz="12" w:space="0" w:color="auto"/>
              <w:bottom w:val="single" w:sz="12" w:space="0" w:color="auto"/>
              <w:right w:val="single" w:sz="12" w:space="0" w:color="auto"/>
            </w:tcBorders>
            <w:shd w:val="clear" w:color="auto" w:fill="B8CCE4" w:themeFill="accent1" w:themeFillTint="66"/>
            <w:hideMark/>
          </w:tcPr>
          <w:p w14:paraId="20DA7947" w14:textId="77777777" w:rsidR="005C3112" w:rsidRPr="005C3112" w:rsidRDefault="005C3112">
            <w:pPr>
              <w:pStyle w:val="Heading3"/>
              <w:numPr>
                <w:ilvl w:val="0"/>
                <w:numId w:val="0"/>
              </w:numPr>
              <w:spacing w:before="120" w:after="120"/>
              <w:jc w:val="center"/>
              <w:textAlignment w:val="baseline"/>
              <w:outlineLvl w:val="2"/>
              <w:rPr>
                <w:rFonts w:ascii="Arial" w:hAnsi="Arial" w:cs="Arial"/>
                <w:b w:val="0"/>
                <w:bCs w:val="0"/>
                <w:sz w:val="24"/>
                <w:szCs w:val="24"/>
              </w:rPr>
            </w:pPr>
            <w:r w:rsidRPr="005C3112">
              <w:rPr>
                <w:rFonts w:ascii="Arial" w:hAnsi="Arial" w:cs="Arial"/>
                <w:b w:val="0"/>
                <w:bCs w:val="0"/>
                <w:sz w:val="24"/>
                <w:szCs w:val="24"/>
              </w:rPr>
              <w:t>Policy Outcomes</w:t>
            </w:r>
          </w:p>
        </w:tc>
      </w:tr>
      <w:tr w:rsidR="005C3112" w:rsidRPr="005C3112" w14:paraId="3C218846" w14:textId="77777777" w:rsidTr="005C3112">
        <w:tc>
          <w:tcPr>
            <w:tcW w:w="1410" w:type="dxa"/>
            <w:tcBorders>
              <w:top w:val="single" w:sz="12" w:space="0" w:color="auto"/>
              <w:left w:val="single" w:sz="12" w:space="0" w:color="auto"/>
              <w:bottom w:val="single" w:sz="12" w:space="0" w:color="auto"/>
              <w:right w:val="single" w:sz="12" w:space="0" w:color="auto"/>
            </w:tcBorders>
            <w:hideMark/>
          </w:tcPr>
          <w:p w14:paraId="4A39A3A1"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Theme 1</w:t>
            </w:r>
          </w:p>
        </w:tc>
        <w:tc>
          <w:tcPr>
            <w:tcW w:w="2970" w:type="dxa"/>
            <w:tcBorders>
              <w:top w:val="single" w:sz="12" w:space="0" w:color="auto"/>
              <w:left w:val="single" w:sz="12" w:space="0" w:color="auto"/>
              <w:bottom w:val="single" w:sz="12" w:space="0" w:color="auto"/>
              <w:right w:val="single" w:sz="12" w:space="0" w:color="auto"/>
            </w:tcBorders>
            <w:hideMark/>
          </w:tcPr>
          <w:p w14:paraId="20474436"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COVID 19 Recovery</w:t>
            </w:r>
          </w:p>
        </w:tc>
        <w:tc>
          <w:tcPr>
            <w:tcW w:w="4620" w:type="dxa"/>
            <w:tcBorders>
              <w:top w:val="single" w:sz="12" w:space="0" w:color="auto"/>
              <w:left w:val="single" w:sz="12" w:space="0" w:color="auto"/>
              <w:bottom w:val="single" w:sz="12" w:space="0" w:color="auto"/>
              <w:right w:val="single" w:sz="12" w:space="0" w:color="auto"/>
            </w:tcBorders>
            <w:hideMark/>
          </w:tcPr>
          <w:p w14:paraId="69109498"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Help local communities to manage and recover from the impact of COVID-19</w:t>
            </w:r>
          </w:p>
        </w:tc>
      </w:tr>
      <w:tr w:rsidR="005C3112" w:rsidRPr="005C3112" w14:paraId="63EF203E" w14:textId="77777777" w:rsidTr="005C3112">
        <w:tc>
          <w:tcPr>
            <w:tcW w:w="1410" w:type="dxa"/>
            <w:vMerge w:val="restart"/>
            <w:tcBorders>
              <w:top w:val="single" w:sz="12" w:space="0" w:color="auto"/>
              <w:left w:val="single" w:sz="12" w:space="0" w:color="auto"/>
              <w:bottom w:val="single" w:sz="12" w:space="0" w:color="auto"/>
              <w:right w:val="single" w:sz="12" w:space="0" w:color="auto"/>
            </w:tcBorders>
            <w:hideMark/>
          </w:tcPr>
          <w:p w14:paraId="6D75C556"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Theme 2</w:t>
            </w:r>
          </w:p>
        </w:tc>
        <w:tc>
          <w:tcPr>
            <w:tcW w:w="2970" w:type="dxa"/>
            <w:vMerge w:val="restart"/>
            <w:tcBorders>
              <w:top w:val="single" w:sz="12" w:space="0" w:color="auto"/>
              <w:left w:val="single" w:sz="12" w:space="0" w:color="auto"/>
              <w:bottom w:val="single" w:sz="12" w:space="0" w:color="auto"/>
              <w:right w:val="single" w:sz="12" w:space="0" w:color="auto"/>
            </w:tcBorders>
            <w:hideMark/>
          </w:tcPr>
          <w:p w14:paraId="5A206143" w14:textId="77777777" w:rsidR="005C3112" w:rsidRPr="005C3112" w:rsidRDefault="005C3112">
            <w:pPr>
              <w:jc w:val="left"/>
              <w:textAlignment w:val="baseline"/>
              <w:rPr>
                <w:rFonts w:ascii="Arial" w:hAnsi="Arial" w:cs="Arial"/>
                <w:sz w:val="24"/>
                <w:szCs w:val="24"/>
              </w:rPr>
            </w:pPr>
            <w:r w:rsidRPr="005C3112">
              <w:rPr>
                <w:rFonts w:ascii="Arial" w:eastAsia="Arial" w:hAnsi="Arial" w:cs="Arial"/>
                <w:sz w:val="24"/>
                <w:szCs w:val="24"/>
              </w:rPr>
              <w:t>Tackling economic inequality</w:t>
            </w:r>
          </w:p>
        </w:tc>
        <w:tc>
          <w:tcPr>
            <w:tcW w:w="4620" w:type="dxa"/>
            <w:tcBorders>
              <w:top w:val="single" w:sz="12" w:space="0" w:color="auto"/>
              <w:left w:val="single" w:sz="12" w:space="0" w:color="auto"/>
              <w:bottom w:val="single" w:sz="12" w:space="0" w:color="auto"/>
              <w:right w:val="single" w:sz="12" w:space="0" w:color="auto"/>
            </w:tcBorders>
            <w:hideMark/>
          </w:tcPr>
          <w:p w14:paraId="27402C45"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Create new businesses, new jobs, and new skills</w:t>
            </w:r>
          </w:p>
        </w:tc>
      </w:tr>
      <w:tr w:rsidR="005C3112" w:rsidRPr="005C3112" w14:paraId="627B22BE" w14:textId="77777777" w:rsidTr="005C3112">
        <w:tc>
          <w:tcPr>
            <w:tcW w:w="4380" w:type="dxa"/>
            <w:vMerge/>
            <w:tcBorders>
              <w:top w:val="single" w:sz="12" w:space="0" w:color="auto"/>
              <w:left w:val="single" w:sz="12" w:space="0" w:color="auto"/>
              <w:bottom w:val="single" w:sz="12" w:space="0" w:color="auto"/>
              <w:right w:val="single" w:sz="12" w:space="0" w:color="auto"/>
            </w:tcBorders>
            <w:vAlign w:val="center"/>
            <w:hideMark/>
          </w:tcPr>
          <w:p w14:paraId="67B4C7CF" w14:textId="77777777" w:rsidR="005C3112" w:rsidRPr="005C3112" w:rsidRDefault="005C3112">
            <w:pPr>
              <w:rPr>
                <w:rFonts w:ascii="Arial" w:eastAsia="SimSun" w:hAnsi="Arial" w:cs="Arial"/>
                <w:sz w:val="24"/>
                <w:szCs w:val="24"/>
                <w:lang w:eastAsia="zh-CN"/>
              </w:rPr>
            </w:pPr>
          </w:p>
        </w:tc>
        <w:tc>
          <w:tcPr>
            <w:tcW w:w="2970" w:type="dxa"/>
            <w:vMerge/>
            <w:tcBorders>
              <w:top w:val="single" w:sz="12" w:space="0" w:color="auto"/>
              <w:left w:val="single" w:sz="12" w:space="0" w:color="auto"/>
              <w:bottom w:val="single" w:sz="12" w:space="0" w:color="auto"/>
              <w:right w:val="single" w:sz="12" w:space="0" w:color="auto"/>
            </w:tcBorders>
            <w:vAlign w:val="center"/>
            <w:hideMark/>
          </w:tcPr>
          <w:p w14:paraId="1D622F83" w14:textId="77777777" w:rsidR="005C3112" w:rsidRPr="005C3112" w:rsidRDefault="005C3112">
            <w:pPr>
              <w:rPr>
                <w:rFonts w:ascii="Arial" w:eastAsia="SimSun" w:hAnsi="Arial" w:cs="Arial"/>
                <w:sz w:val="24"/>
                <w:szCs w:val="24"/>
                <w:lang w:eastAsia="zh-CN"/>
              </w:rPr>
            </w:pPr>
          </w:p>
        </w:tc>
        <w:tc>
          <w:tcPr>
            <w:tcW w:w="4620" w:type="dxa"/>
            <w:tcBorders>
              <w:top w:val="single" w:sz="12" w:space="0" w:color="auto"/>
              <w:left w:val="single" w:sz="12" w:space="0" w:color="auto"/>
              <w:bottom w:val="single" w:sz="12" w:space="0" w:color="auto"/>
              <w:right w:val="single" w:sz="12" w:space="0" w:color="auto"/>
            </w:tcBorders>
            <w:hideMark/>
          </w:tcPr>
          <w:p w14:paraId="5AC569DD"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Increase supply chain resilience and capacity</w:t>
            </w:r>
          </w:p>
        </w:tc>
      </w:tr>
      <w:tr w:rsidR="005C3112" w:rsidRPr="005C3112" w14:paraId="34AE0E80" w14:textId="77777777" w:rsidTr="005C3112">
        <w:tc>
          <w:tcPr>
            <w:tcW w:w="1410" w:type="dxa"/>
            <w:tcBorders>
              <w:top w:val="single" w:sz="12" w:space="0" w:color="auto"/>
              <w:left w:val="single" w:sz="12" w:space="0" w:color="auto"/>
              <w:bottom w:val="single" w:sz="12" w:space="0" w:color="auto"/>
              <w:right w:val="single" w:sz="12" w:space="0" w:color="auto"/>
            </w:tcBorders>
            <w:hideMark/>
          </w:tcPr>
          <w:p w14:paraId="28F0BC99"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Theme 3</w:t>
            </w:r>
          </w:p>
        </w:tc>
        <w:tc>
          <w:tcPr>
            <w:tcW w:w="2970" w:type="dxa"/>
            <w:tcBorders>
              <w:top w:val="single" w:sz="12" w:space="0" w:color="auto"/>
              <w:left w:val="single" w:sz="12" w:space="0" w:color="auto"/>
              <w:bottom w:val="single" w:sz="12" w:space="0" w:color="auto"/>
              <w:right w:val="single" w:sz="12" w:space="0" w:color="auto"/>
            </w:tcBorders>
            <w:hideMark/>
          </w:tcPr>
          <w:p w14:paraId="368010CD"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Fighting climate change</w:t>
            </w:r>
          </w:p>
        </w:tc>
        <w:tc>
          <w:tcPr>
            <w:tcW w:w="4620" w:type="dxa"/>
            <w:tcBorders>
              <w:top w:val="single" w:sz="12" w:space="0" w:color="auto"/>
              <w:left w:val="single" w:sz="12" w:space="0" w:color="auto"/>
              <w:bottom w:val="single" w:sz="12" w:space="0" w:color="auto"/>
              <w:right w:val="single" w:sz="12" w:space="0" w:color="auto"/>
            </w:tcBorders>
            <w:hideMark/>
          </w:tcPr>
          <w:p w14:paraId="6A114C6E"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Effective stewardship of the environment</w:t>
            </w:r>
          </w:p>
        </w:tc>
      </w:tr>
      <w:tr w:rsidR="005C3112" w:rsidRPr="005C3112" w14:paraId="61626863" w14:textId="77777777" w:rsidTr="005C3112">
        <w:tc>
          <w:tcPr>
            <w:tcW w:w="1410" w:type="dxa"/>
            <w:vMerge w:val="restart"/>
            <w:tcBorders>
              <w:top w:val="single" w:sz="12" w:space="0" w:color="auto"/>
              <w:left w:val="single" w:sz="12" w:space="0" w:color="auto"/>
              <w:bottom w:val="single" w:sz="12" w:space="0" w:color="auto"/>
              <w:right w:val="single" w:sz="12" w:space="0" w:color="auto"/>
            </w:tcBorders>
            <w:hideMark/>
          </w:tcPr>
          <w:p w14:paraId="146F059E"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Theme 4</w:t>
            </w:r>
          </w:p>
        </w:tc>
        <w:tc>
          <w:tcPr>
            <w:tcW w:w="2970" w:type="dxa"/>
            <w:vMerge w:val="restart"/>
            <w:tcBorders>
              <w:top w:val="single" w:sz="12" w:space="0" w:color="auto"/>
              <w:left w:val="single" w:sz="12" w:space="0" w:color="auto"/>
              <w:bottom w:val="single" w:sz="12" w:space="0" w:color="auto"/>
              <w:right w:val="single" w:sz="12" w:space="0" w:color="auto"/>
            </w:tcBorders>
            <w:hideMark/>
          </w:tcPr>
          <w:p w14:paraId="02372BF5"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Equal Opportunity</w:t>
            </w:r>
          </w:p>
        </w:tc>
        <w:tc>
          <w:tcPr>
            <w:tcW w:w="4620" w:type="dxa"/>
            <w:tcBorders>
              <w:top w:val="single" w:sz="12" w:space="0" w:color="auto"/>
              <w:left w:val="single" w:sz="12" w:space="0" w:color="auto"/>
              <w:bottom w:val="single" w:sz="12" w:space="0" w:color="auto"/>
              <w:right w:val="single" w:sz="12" w:space="0" w:color="auto"/>
            </w:tcBorders>
            <w:hideMark/>
          </w:tcPr>
          <w:p w14:paraId="199E1A44"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Reduce the disability employment gap</w:t>
            </w:r>
          </w:p>
        </w:tc>
      </w:tr>
      <w:tr w:rsidR="005C3112" w:rsidRPr="005C3112" w14:paraId="1E39C92C" w14:textId="77777777" w:rsidTr="005C3112">
        <w:tc>
          <w:tcPr>
            <w:tcW w:w="4380" w:type="dxa"/>
            <w:vMerge/>
            <w:tcBorders>
              <w:top w:val="single" w:sz="12" w:space="0" w:color="auto"/>
              <w:left w:val="single" w:sz="12" w:space="0" w:color="auto"/>
              <w:bottom w:val="single" w:sz="12" w:space="0" w:color="auto"/>
              <w:right w:val="single" w:sz="12" w:space="0" w:color="auto"/>
            </w:tcBorders>
            <w:vAlign w:val="center"/>
            <w:hideMark/>
          </w:tcPr>
          <w:p w14:paraId="174B8BF6" w14:textId="77777777" w:rsidR="005C3112" w:rsidRPr="005C3112" w:rsidRDefault="005C3112">
            <w:pPr>
              <w:rPr>
                <w:rFonts w:ascii="Arial" w:eastAsia="SimSun" w:hAnsi="Arial" w:cs="Arial"/>
                <w:sz w:val="24"/>
                <w:szCs w:val="24"/>
                <w:lang w:eastAsia="zh-CN"/>
              </w:rPr>
            </w:pPr>
          </w:p>
        </w:tc>
        <w:tc>
          <w:tcPr>
            <w:tcW w:w="2970" w:type="dxa"/>
            <w:vMerge/>
            <w:tcBorders>
              <w:top w:val="single" w:sz="12" w:space="0" w:color="auto"/>
              <w:left w:val="single" w:sz="12" w:space="0" w:color="auto"/>
              <w:bottom w:val="single" w:sz="12" w:space="0" w:color="auto"/>
              <w:right w:val="single" w:sz="12" w:space="0" w:color="auto"/>
            </w:tcBorders>
            <w:vAlign w:val="center"/>
            <w:hideMark/>
          </w:tcPr>
          <w:p w14:paraId="484528B8" w14:textId="77777777" w:rsidR="005C3112" w:rsidRPr="005C3112" w:rsidRDefault="005C3112">
            <w:pPr>
              <w:rPr>
                <w:rFonts w:ascii="Arial" w:eastAsia="SimSun" w:hAnsi="Arial" w:cs="Arial"/>
                <w:sz w:val="24"/>
                <w:szCs w:val="24"/>
                <w:lang w:eastAsia="zh-CN"/>
              </w:rPr>
            </w:pPr>
          </w:p>
        </w:tc>
        <w:tc>
          <w:tcPr>
            <w:tcW w:w="4620" w:type="dxa"/>
            <w:tcBorders>
              <w:top w:val="single" w:sz="12" w:space="0" w:color="auto"/>
              <w:left w:val="single" w:sz="12" w:space="0" w:color="auto"/>
              <w:bottom w:val="single" w:sz="12" w:space="0" w:color="auto"/>
              <w:right w:val="single" w:sz="12" w:space="0" w:color="auto"/>
            </w:tcBorders>
            <w:hideMark/>
          </w:tcPr>
          <w:p w14:paraId="2037F835"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Tackle workforce inequality</w:t>
            </w:r>
          </w:p>
        </w:tc>
      </w:tr>
      <w:tr w:rsidR="005C3112" w:rsidRPr="005C3112" w14:paraId="5192479E" w14:textId="77777777" w:rsidTr="005C3112">
        <w:tc>
          <w:tcPr>
            <w:tcW w:w="1410" w:type="dxa"/>
            <w:vMerge w:val="restart"/>
            <w:tcBorders>
              <w:top w:val="single" w:sz="12" w:space="0" w:color="auto"/>
              <w:left w:val="single" w:sz="12" w:space="0" w:color="auto"/>
              <w:bottom w:val="single" w:sz="12" w:space="0" w:color="auto"/>
              <w:right w:val="single" w:sz="12" w:space="0" w:color="auto"/>
            </w:tcBorders>
            <w:hideMark/>
          </w:tcPr>
          <w:p w14:paraId="29E74E24"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Theme 5</w:t>
            </w:r>
          </w:p>
        </w:tc>
        <w:tc>
          <w:tcPr>
            <w:tcW w:w="2970" w:type="dxa"/>
            <w:vMerge w:val="restart"/>
            <w:tcBorders>
              <w:top w:val="single" w:sz="12" w:space="0" w:color="auto"/>
              <w:left w:val="single" w:sz="12" w:space="0" w:color="auto"/>
              <w:bottom w:val="single" w:sz="12" w:space="0" w:color="auto"/>
              <w:right w:val="single" w:sz="12" w:space="0" w:color="auto"/>
            </w:tcBorders>
            <w:hideMark/>
          </w:tcPr>
          <w:p w14:paraId="29AD748D"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Wellbeing</w:t>
            </w:r>
          </w:p>
        </w:tc>
        <w:tc>
          <w:tcPr>
            <w:tcW w:w="4620" w:type="dxa"/>
            <w:tcBorders>
              <w:top w:val="single" w:sz="12" w:space="0" w:color="auto"/>
              <w:left w:val="single" w:sz="12" w:space="0" w:color="auto"/>
              <w:bottom w:val="single" w:sz="12" w:space="0" w:color="auto"/>
              <w:right w:val="single" w:sz="12" w:space="0" w:color="auto"/>
            </w:tcBorders>
            <w:hideMark/>
          </w:tcPr>
          <w:p w14:paraId="7E5D04E9"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Improve health and wellbeing</w:t>
            </w:r>
          </w:p>
        </w:tc>
      </w:tr>
      <w:tr w:rsidR="005C3112" w:rsidRPr="005C3112" w14:paraId="392490AC" w14:textId="77777777" w:rsidTr="005C3112">
        <w:tc>
          <w:tcPr>
            <w:tcW w:w="4380" w:type="dxa"/>
            <w:vMerge/>
            <w:tcBorders>
              <w:top w:val="single" w:sz="12" w:space="0" w:color="auto"/>
              <w:left w:val="single" w:sz="12" w:space="0" w:color="auto"/>
              <w:bottom w:val="single" w:sz="12" w:space="0" w:color="auto"/>
              <w:right w:val="single" w:sz="12" w:space="0" w:color="auto"/>
            </w:tcBorders>
            <w:vAlign w:val="center"/>
            <w:hideMark/>
          </w:tcPr>
          <w:p w14:paraId="73D264AB" w14:textId="77777777" w:rsidR="005C3112" w:rsidRPr="005C3112" w:rsidRDefault="005C3112">
            <w:pPr>
              <w:rPr>
                <w:rFonts w:ascii="Arial" w:eastAsia="SimSun" w:hAnsi="Arial" w:cs="Arial"/>
                <w:sz w:val="24"/>
                <w:szCs w:val="24"/>
                <w:lang w:eastAsia="zh-CN"/>
              </w:rPr>
            </w:pPr>
          </w:p>
        </w:tc>
        <w:tc>
          <w:tcPr>
            <w:tcW w:w="2970" w:type="dxa"/>
            <w:vMerge/>
            <w:tcBorders>
              <w:top w:val="single" w:sz="12" w:space="0" w:color="auto"/>
              <w:left w:val="single" w:sz="12" w:space="0" w:color="auto"/>
              <w:bottom w:val="single" w:sz="12" w:space="0" w:color="auto"/>
              <w:right w:val="single" w:sz="12" w:space="0" w:color="auto"/>
            </w:tcBorders>
            <w:vAlign w:val="center"/>
            <w:hideMark/>
          </w:tcPr>
          <w:p w14:paraId="696CE004" w14:textId="77777777" w:rsidR="005C3112" w:rsidRPr="005C3112" w:rsidRDefault="005C3112">
            <w:pPr>
              <w:rPr>
                <w:rFonts w:ascii="Arial" w:eastAsia="SimSun" w:hAnsi="Arial" w:cs="Arial"/>
                <w:sz w:val="24"/>
                <w:szCs w:val="24"/>
                <w:lang w:eastAsia="zh-CN"/>
              </w:rPr>
            </w:pPr>
          </w:p>
        </w:tc>
        <w:tc>
          <w:tcPr>
            <w:tcW w:w="4620" w:type="dxa"/>
            <w:tcBorders>
              <w:top w:val="single" w:sz="12" w:space="0" w:color="auto"/>
              <w:left w:val="single" w:sz="12" w:space="0" w:color="auto"/>
              <w:bottom w:val="single" w:sz="12" w:space="0" w:color="auto"/>
              <w:right w:val="single" w:sz="12" w:space="0" w:color="auto"/>
            </w:tcBorders>
            <w:hideMark/>
          </w:tcPr>
          <w:p w14:paraId="10DAE8E0" w14:textId="77777777" w:rsidR="005C3112" w:rsidRPr="005C3112" w:rsidRDefault="005C3112">
            <w:pPr>
              <w:textAlignment w:val="baseline"/>
              <w:rPr>
                <w:rFonts w:ascii="Arial" w:hAnsi="Arial" w:cs="Arial"/>
                <w:sz w:val="24"/>
                <w:szCs w:val="24"/>
              </w:rPr>
            </w:pPr>
            <w:r w:rsidRPr="005C3112">
              <w:rPr>
                <w:rFonts w:ascii="Arial" w:eastAsia="Arial" w:hAnsi="Arial" w:cs="Arial"/>
                <w:sz w:val="24"/>
                <w:szCs w:val="24"/>
              </w:rPr>
              <w:t>Improve community cohesion</w:t>
            </w:r>
          </w:p>
        </w:tc>
      </w:tr>
    </w:tbl>
    <w:p w14:paraId="4ACEF245" w14:textId="77777777" w:rsidR="005C3112" w:rsidRPr="005C3112" w:rsidRDefault="005C3112" w:rsidP="005C3112">
      <w:pPr>
        <w:pStyle w:val="Heading1"/>
        <w:numPr>
          <w:ilvl w:val="0"/>
          <w:numId w:val="0"/>
        </w:numPr>
        <w:tabs>
          <w:tab w:val="left" w:pos="720"/>
        </w:tabs>
        <w:rPr>
          <w:rFonts w:ascii="Arial" w:eastAsia="STZhongsong" w:hAnsi="Arial" w:cs="Arial"/>
          <w:b w:val="0"/>
          <w:sz w:val="24"/>
          <w:szCs w:val="24"/>
          <w:lang w:eastAsia="zh-CN"/>
        </w:rPr>
      </w:pPr>
    </w:p>
    <w:p w14:paraId="00312E77"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 xml:space="preserve">In view of the Contracting Authority’s objective of encouraging people to work and making work pay and its aim to </w:t>
      </w:r>
      <w:proofErr w:type="gramStart"/>
      <w:r w:rsidRPr="005C3112">
        <w:rPr>
          <w:rFonts w:ascii="Arial" w:hAnsi="Arial" w:cs="Arial"/>
          <w:b w:val="0"/>
          <w:i w:val="0"/>
          <w:sz w:val="24"/>
          <w:szCs w:val="24"/>
        </w:rPr>
        <w:t>provide assistance</w:t>
      </w:r>
      <w:proofErr w:type="gramEnd"/>
      <w:r w:rsidRPr="005C3112">
        <w:rPr>
          <w:rFonts w:ascii="Arial" w:hAnsi="Arial" w:cs="Arial"/>
          <w:b w:val="0"/>
          <w:i w:val="0"/>
          <w:sz w:val="24"/>
          <w:szCs w:val="24"/>
        </w:rPr>
        <w:t xml:space="preserve"> and guidance into employment, the Contracting Authority is particularly interested in Supplier commitments that support these goals, and which align more directly with themes 2, 4, and 5 of the Social Value Model.</w:t>
      </w:r>
    </w:p>
    <w:p w14:paraId="79D04632"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There are many ways Suppliers may be able to demonstrate their support, including but not limited to:</w:t>
      </w:r>
    </w:p>
    <w:p w14:paraId="4621EA7F"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bCs w:val="0"/>
          <w:sz w:val="24"/>
          <w:szCs w:val="24"/>
        </w:rPr>
        <w:t xml:space="preserve">Kickstart Scheme: </w:t>
      </w:r>
      <w:r w:rsidRPr="005C3112">
        <w:rPr>
          <w:rFonts w:ascii="Arial" w:hAnsi="Arial" w:cs="Arial"/>
          <w:b w:val="0"/>
          <w:sz w:val="24"/>
          <w:szCs w:val="24"/>
        </w:rPr>
        <w:t xml:space="preserve">As part of the Government’s response to tackling the impact of COVID on employment, the Department launched the Kickstart Scheme, aimed at helping young people who are at risk of long-term unemployment get the experience to help get them into long-term employment:  </w:t>
      </w:r>
      <w:hyperlink r:id="rId8" w:history="1">
        <w:r w:rsidRPr="005C3112">
          <w:rPr>
            <w:rStyle w:val="Hyperlink"/>
            <w:rFonts w:ascii="Arial" w:hAnsi="Arial" w:cs="Arial"/>
            <w:b w:val="0"/>
            <w:sz w:val="24"/>
            <w:szCs w:val="24"/>
          </w:rPr>
          <w:t>https://www.gov.uk/government/collections/kickstart-scheme</w:t>
        </w:r>
      </w:hyperlink>
    </w:p>
    <w:p w14:paraId="1E2DD571"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Style w:val="Hyperlink"/>
          <w:rFonts w:ascii="Arial" w:hAnsi="Arial" w:cs="Arial"/>
          <w:b w:val="0"/>
          <w:sz w:val="24"/>
          <w:szCs w:val="24"/>
        </w:rPr>
      </w:pPr>
      <w:r w:rsidRPr="005C3112">
        <w:rPr>
          <w:rFonts w:ascii="Arial" w:eastAsia="Arial" w:hAnsi="Arial" w:cs="Arial"/>
          <w:b w:val="0"/>
          <w:bCs w:val="0"/>
          <w:sz w:val="24"/>
          <w:szCs w:val="24"/>
        </w:rPr>
        <w:t xml:space="preserve">Apprenticeship Schemes: </w:t>
      </w:r>
      <w:hyperlink r:id="rId9" w:history="1">
        <w:r w:rsidRPr="005C3112">
          <w:rPr>
            <w:rStyle w:val="Hyperlink"/>
            <w:rFonts w:ascii="Arial" w:hAnsi="Arial" w:cs="Arial"/>
            <w:b w:val="0"/>
            <w:sz w:val="24"/>
            <w:szCs w:val="24"/>
          </w:rPr>
          <w:t>Apprenticeships</w:t>
        </w:r>
      </w:hyperlink>
    </w:p>
    <w:p w14:paraId="5F621894" w14:textId="77777777" w:rsidR="005C3112" w:rsidRPr="005C3112" w:rsidRDefault="005C3112" w:rsidP="005C3112">
      <w:pPr>
        <w:pStyle w:val="Heading3"/>
        <w:keepNext w:val="0"/>
        <w:numPr>
          <w:ilvl w:val="2"/>
          <w:numId w:val="2"/>
        </w:numPr>
        <w:tabs>
          <w:tab w:val="num" w:pos="2498"/>
        </w:tabs>
        <w:adjustRightInd w:val="0"/>
        <w:spacing w:before="0" w:after="240"/>
        <w:ind w:left="2498"/>
        <w:rPr>
          <w:rFonts w:ascii="Arial" w:hAnsi="Arial" w:cs="Arial"/>
          <w:b w:val="0"/>
          <w:sz w:val="24"/>
          <w:szCs w:val="24"/>
        </w:rPr>
      </w:pPr>
      <w:r w:rsidRPr="005C3112">
        <w:rPr>
          <w:rFonts w:ascii="Arial" w:eastAsia="Arial" w:hAnsi="Arial" w:cs="Arial"/>
          <w:b w:val="0"/>
          <w:bCs w:val="0"/>
          <w:sz w:val="24"/>
          <w:szCs w:val="24"/>
        </w:rPr>
        <w:t xml:space="preserve">Graduate Schemes: </w:t>
      </w:r>
      <w:hyperlink r:id="rId10" w:history="1">
        <w:r w:rsidRPr="005C3112">
          <w:rPr>
            <w:rStyle w:val="Hyperlink"/>
            <w:rFonts w:ascii="Arial" w:hAnsi="Arial" w:cs="Arial"/>
            <w:b w:val="0"/>
            <w:sz w:val="24"/>
            <w:szCs w:val="24"/>
          </w:rPr>
          <w:t>https://nationalcareers.service.gov.uk/careers-advice/how-to-find-graduate-schemes/</w:t>
        </w:r>
      </w:hyperlink>
    </w:p>
    <w:p w14:paraId="5155DF60"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Style w:val="Hyperlink"/>
          <w:rFonts w:ascii="Arial" w:hAnsi="Arial" w:cs="Arial"/>
          <w:b w:val="0"/>
          <w:sz w:val="24"/>
          <w:szCs w:val="24"/>
        </w:rPr>
      </w:pPr>
      <w:proofErr w:type="spellStart"/>
      <w:r w:rsidRPr="005C3112">
        <w:rPr>
          <w:rFonts w:ascii="Arial" w:eastAsia="Arial" w:hAnsi="Arial" w:cs="Arial"/>
          <w:b w:val="0"/>
          <w:bCs w:val="0"/>
          <w:sz w:val="24"/>
          <w:szCs w:val="24"/>
        </w:rPr>
        <w:t>Returnship</w:t>
      </w:r>
      <w:proofErr w:type="spellEnd"/>
      <w:r w:rsidRPr="005C3112">
        <w:rPr>
          <w:rFonts w:ascii="Arial" w:eastAsia="Arial" w:hAnsi="Arial" w:cs="Arial"/>
          <w:b w:val="0"/>
          <w:bCs w:val="0"/>
          <w:sz w:val="24"/>
          <w:szCs w:val="24"/>
        </w:rPr>
        <w:t xml:space="preserve"> </w:t>
      </w:r>
      <w:proofErr w:type="spellStart"/>
      <w:r w:rsidRPr="005C3112">
        <w:rPr>
          <w:rFonts w:ascii="Arial" w:eastAsia="Arial" w:hAnsi="Arial" w:cs="Arial"/>
          <w:b w:val="0"/>
          <w:bCs w:val="0"/>
          <w:sz w:val="24"/>
          <w:szCs w:val="24"/>
        </w:rPr>
        <w:t>Programmes</w:t>
      </w:r>
      <w:proofErr w:type="spellEnd"/>
      <w:r w:rsidRPr="005C3112">
        <w:rPr>
          <w:rFonts w:ascii="Arial" w:eastAsia="Arial" w:hAnsi="Arial" w:cs="Arial"/>
          <w:b w:val="0"/>
          <w:bCs w:val="0"/>
          <w:sz w:val="24"/>
          <w:szCs w:val="24"/>
        </w:rPr>
        <w:t>:</w:t>
      </w:r>
      <w:r w:rsidRPr="005C3112">
        <w:rPr>
          <w:rFonts w:ascii="Arial" w:hAnsi="Arial" w:cs="Arial"/>
          <w:b w:val="0"/>
          <w:sz w:val="24"/>
          <w:szCs w:val="24"/>
        </w:rPr>
        <w:t xml:space="preserve">  </w:t>
      </w:r>
      <w:hyperlink r:id="rId11" w:history="1">
        <w:r w:rsidRPr="005C3112">
          <w:rPr>
            <w:rStyle w:val="Hyperlink"/>
            <w:rFonts w:ascii="Arial" w:hAnsi="Arial" w:cs="Arial"/>
            <w:b w:val="0"/>
            <w:sz w:val="24"/>
            <w:szCs w:val="24"/>
          </w:rPr>
          <w:t>Toolkit for returners: helping you back to work (publishing.service.gov.uk)</w:t>
        </w:r>
      </w:hyperlink>
    </w:p>
    <w:p w14:paraId="66673825" w14:textId="77777777" w:rsidR="005C3112" w:rsidRPr="005C3112" w:rsidRDefault="005C3112" w:rsidP="005C3112">
      <w:pPr>
        <w:pStyle w:val="Heading3"/>
        <w:keepNext w:val="0"/>
        <w:numPr>
          <w:ilvl w:val="2"/>
          <w:numId w:val="2"/>
        </w:numPr>
        <w:tabs>
          <w:tab w:val="num" w:pos="2498"/>
        </w:tabs>
        <w:adjustRightInd w:val="0"/>
        <w:spacing w:before="0" w:after="240"/>
        <w:ind w:left="2498"/>
        <w:rPr>
          <w:rFonts w:ascii="Arial" w:hAnsi="Arial" w:cs="Arial"/>
          <w:b w:val="0"/>
          <w:sz w:val="24"/>
          <w:szCs w:val="24"/>
        </w:rPr>
      </w:pPr>
      <w:r w:rsidRPr="005C3112">
        <w:rPr>
          <w:rFonts w:ascii="Arial" w:eastAsia="Arial" w:hAnsi="Arial" w:cs="Arial"/>
          <w:b w:val="0"/>
          <w:bCs w:val="0"/>
          <w:sz w:val="24"/>
          <w:szCs w:val="24"/>
        </w:rPr>
        <w:t xml:space="preserve">Creating Opportunities for ex-offenders: </w:t>
      </w:r>
      <w:hyperlink r:id="rId12" w:history="1">
        <w:r w:rsidRPr="005C3112">
          <w:rPr>
            <w:rStyle w:val="Hyperlink"/>
            <w:rFonts w:ascii="Arial" w:hAnsi="Arial" w:cs="Arial"/>
            <w:b w:val="0"/>
            <w:sz w:val="24"/>
            <w:szCs w:val="24"/>
          </w:rPr>
          <w:t>https://www.gov.uk/government/publications/unlock-opportunity-employer-information-pack-and-case-studies/employing-prisoners-and-ex-offenders</w:t>
        </w:r>
      </w:hyperlink>
    </w:p>
    <w:p w14:paraId="20E1CE37" w14:textId="77777777" w:rsidR="005C3112" w:rsidRPr="005C3112" w:rsidRDefault="005C3112" w:rsidP="005C3112">
      <w:pPr>
        <w:pStyle w:val="Heading3"/>
        <w:keepNext w:val="0"/>
        <w:numPr>
          <w:ilvl w:val="2"/>
          <w:numId w:val="2"/>
        </w:numPr>
        <w:tabs>
          <w:tab w:val="num" w:pos="2498"/>
        </w:tabs>
        <w:adjustRightInd w:val="0"/>
        <w:spacing w:before="0" w:after="240"/>
        <w:ind w:left="2498"/>
        <w:rPr>
          <w:rFonts w:ascii="Arial" w:hAnsi="Arial" w:cs="Arial"/>
          <w:b w:val="0"/>
          <w:sz w:val="24"/>
          <w:szCs w:val="24"/>
        </w:rPr>
      </w:pPr>
      <w:r w:rsidRPr="005C3112">
        <w:rPr>
          <w:rFonts w:ascii="Arial" w:eastAsia="Arial" w:hAnsi="Arial" w:cs="Arial"/>
          <w:b w:val="0"/>
          <w:bCs w:val="0"/>
          <w:sz w:val="24"/>
          <w:szCs w:val="24"/>
        </w:rPr>
        <w:lastRenderedPageBreak/>
        <w:t>Recruiting ex-service personnel</w:t>
      </w:r>
      <w:r w:rsidRPr="005C3112">
        <w:rPr>
          <w:rFonts w:ascii="Arial" w:eastAsia="Arial" w:hAnsi="Arial" w:cs="Arial"/>
          <w:b w:val="0"/>
          <w:sz w:val="24"/>
          <w:szCs w:val="24"/>
        </w:rPr>
        <w:t xml:space="preserve">: </w:t>
      </w:r>
      <w:r w:rsidRPr="005C3112">
        <w:rPr>
          <w:rFonts w:ascii="Arial" w:hAnsi="Arial" w:cs="Arial"/>
          <w:b w:val="0"/>
          <w:sz w:val="24"/>
          <w:szCs w:val="24"/>
        </w:rPr>
        <w:t xml:space="preserve">  </w:t>
      </w:r>
      <w:hyperlink r:id="rId13" w:history="1">
        <w:r w:rsidRPr="005C3112">
          <w:rPr>
            <w:rStyle w:val="Hyperlink"/>
            <w:rFonts w:ascii="Arial" w:hAnsi="Arial" w:cs="Arial"/>
            <w:b w:val="0"/>
            <w:sz w:val="24"/>
            <w:szCs w:val="24"/>
          </w:rPr>
          <w:t>https://www.gov.uk/guidance/recruitment-for-ex-services-personnel</w:t>
        </w:r>
      </w:hyperlink>
    </w:p>
    <w:p w14:paraId="11B0E79B" w14:textId="51BC9AA7" w:rsidR="005C3112" w:rsidRPr="005C3112" w:rsidRDefault="005C3112" w:rsidP="005C3112">
      <w:pPr>
        <w:pStyle w:val="Heading1"/>
        <w:numPr>
          <w:ilvl w:val="0"/>
          <w:numId w:val="2"/>
        </w:numPr>
        <w:tabs>
          <w:tab w:val="left" w:pos="720"/>
        </w:tabs>
        <w:overflowPunct w:val="0"/>
        <w:autoSpaceDE w:val="0"/>
        <w:autoSpaceDN w:val="0"/>
        <w:adjustRightInd w:val="0"/>
        <w:spacing w:before="0" w:after="120"/>
        <w:ind w:left="709" w:hanging="709"/>
        <w:jc w:val="both"/>
        <w:textAlignment w:val="baseline"/>
        <w:rPr>
          <w:rFonts w:ascii="Arial" w:hAnsi="Arial" w:cs="Arial"/>
          <w:sz w:val="24"/>
          <w:szCs w:val="24"/>
        </w:rPr>
      </w:pPr>
      <w:bookmarkStart w:id="33" w:name="_Toc100828010"/>
      <w:bookmarkStart w:id="34" w:name="_Toc368573036"/>
      <w:r w:rsidRPr="005C3112">
        <w:rPr>
          <w:rFonts w:ascii="Arial" w:hAnsi="Arial" w:cs="Arial"/>
          <w:sz w:val="24"/>
          <w:szCs w:val="24"/>
        </w:rPr>
        <w:t>SUSTAINABILITY</w:t>
      </w:r>
      <w:bookmarkEnd w:id="33"/>
    </w:p>
    <w:p w14:paraId="4AB1CDB2"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 xml:space="preserve">The Contracting Authority is committed to a 100% reduction of greenhouse gas emissions and requires the successful Supplier under this procurement to demonstrate an </w:t>
      </w:r>
      <w:proofErr w:type="spellStart"/>
      <w:r w:rsidRPr="005C3112">
        <w:rPr>
          <w:rFonts w:ascii="Arial" w:hAnsi="Arial" w:cs="Arial"/>
          <w:b w:val="0"/>
          <w:i w:val="0"/>
          <w:sz w:val="24"/>
          <w:szCs w:val="24"/>
        </w:rPr>
        <w:t>organisational</w:t>
      </w:r>
      <w:proofErr w:type="spellEnd"/>
      <w:r w:rsidRPr="005C3112">
        <w:rPr>
          <w:rFonts w:ascii="Arial" w:hAnsi="Arial" w:cs="Arial"/>
          <w:b w:val="0"/>
          <w:i w:val="0"/>
          <w:sz w:val="24"/>
          <w:szCs w:val="24"/>
        </w:rPr>
        <w:t xml:space="preserve"> commitment to the ‘Net Zero’ target.</w:t>
      </w:r>
    </w:p>
    <w:p w14:paraId="222CFBD5"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 xml:space="preserve">Further information can be found here: </w:t>
      </w:r>
    </w:p>
    <w:p w14:paraId="32C5EFE0" w14:textId="77777777" w:rsidR="005C3112" w:rsidRPr="005C3112" w:rsidRDefault="00E652E0" w:rsidP="005C3112">
      <w:pPr>
        <w:pStyle w:val="Heading2"/>
        <w:numPr>
          <w:ilvl w:val="0"/>
          <w:numId w:val="0"/>
        </w:numPr>
        <w:tabs>
          <w:tab w:val="left" w:pos="720"/>
        </w:tabs>
        <w:ind w:left="284"/>
        <w:rPr>
          <w:rFonts w:ascii="Arial" w:hAnsi="Arial" w:cs="Arial"/>
          <w:b w:val="0"/>
          <w:i w:val="0"/>
          <w:sz w:val="24"/>
          <w:szCs w:val="24"/>
        </w:rPr>
      </w:pPr>
      <w:hyperlink r:id="rId14" w:history="1">
        <w:r w:rsidR="005C3112" w:rsidRPr="005C3112">
          <w:rPr>
            <w:rStyle w:val="Hyperlink"/>
            <w:rFonts w:ascii="Arial" w:hAnsi="Arial" w:cs="Arial"/>
            <w:b w:val="0"/>
            <w:i w:val="0"/>
            <w:sz w:val="24"/>
            <w:szCs w:val="24"/>
          </w:rPr>
          <w:t>https://assets.publishing.service.gov.uk/government/uploads/system/uploads/attachment_data/file/1054373/Guidance-on-adopting-and-applying-PPN-06_21-_-Selection-Criteria-Jan22__1_.pdf</w:t>
        </w:r>
      </w:hyperlink>
      <w:r w:rsidR="005C3112" w:rsidRPr="005C3112">
        <w:rPr>
          <w:rFonts w:ascii="Arial" w:hAnsi="Arial" w:cs="Arial"/>
          <w:b w:val="0"/>
          <w:i w:val="0"/>
          <w:sz w:val="24"/>
          <w:szCs w:val="24"/>
        </w:rPr>
        <w:t xml:space="preserve"> </w:t>
      </w:r>
    </w:p>
    <w:p w14:paraId="6E902184" w14:textId="77777777" w:rsidR="005C3112" w:rsidRPr="005C3112" w:rsidRDefault="005C3112" w:rsidP="005C3112">
      <w:pPr>
        <w:pStyle w:val="Heading1"/>
        <w:numPr>
          <w:ilvl w:val="0"/>
          <w:numId w:val="0"/>
        </w:numPr>
        <w:tabs>
          <w:tab w:val="left" w:pos="720"/>
        </w:tabs>
        <w:overflowPunct w:val="0"/>
        <w:autoSpaceDE w:val="0"/>
        <w:autoSpaceDN w:val="0"/>
        <w:spacing w:after="120"/>
        <w:textAlignment w:val="baseline"/>
        <w:rPr>
          <w:rFonts w:ascii="Arial" w:hAnsi="Arial" w:cs="Arial"/>
          <w:b w:val="0"/>
          <w:sz w:val="24"/>
          <w:szCs w:val="24"/>
        </w:rPr>
      </w:pPr>
    </w:p>
    <w:p w14:paraId="2A62A730" w14:textId="5B8848D4" w:rsidR="005C3112" w:rsidRPr="005C3112" w:rsidRDefault="005C3112" w:rsidP="005C3112">
      <w:pPr>
        <w:pStyle w:val="Heading1"/>
        <w:numPr>
          <w:ilvl w:val="0"/>
          <w:numId w:val="2"/>
        </w:numPr>
        <w:tabs>
          <w:tab w:val="left" w:pos="720"/>
        </w:tabs>
        <w:overflowPunct w:val="0"/>
        <w:autoSpaceDE w:val="0"/>
        <w:autoSpaceDN w:val="0"/>
        <w:adjustRightInd w:val="0"/>
        <w:spacing w:before="0" w:after="120"/>
        <w:ind w:left="709" w:hanging="709"/>
        <w:jc w:val="both"/>
        <w:textAlignment w:val="baseline"/>
        <w:rPr>
          <w:rFonts w:ascii="Arial" w:hAnsi="Arial" w:cs="Arial"/>
          <w:bCs w:val="0"/>
          <w:sz w:val="24"/>
          <w:szCs w:val="24"/>
        </w:rPr>
      </w:pPr>
      <w:bookmarkStart w:id="35" w:name="_Toc100828011"/>
      <w:r w:rsidRPr="005C3112">
        <w:rPr>
          <w:rFonts w:ascii="Arial" w:hAnsi="Arial" w:cs="Arial"/>
          <w:sz w:val="24"/>
          <w:szCs w:val="24"/>
        </w:rPr>
        <w:t>QUALITY</w:t>
      </w:r>
      <w:bookmarkEnd w:id="34"/>
      <w:bookmarkEnd w:id="35"/>
      <w:r w:rsidRPr="005C3112">
        <w:rPr>
          <w:rFonts w:ascii="Arial" w:hAnsi="Arial" w:cs="Arial"/>
          <w:color w:val="FF0000"/>
          <w:sz w:val="24"/>
          <w:szCs w:val="24"/>
        </w:rPr>
        <w:t xml:space="preserve"> </w:t>
      </w:r>
    </w:p>
    <w:p w14:paraId="25B49503"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rPr>
          <w:rFonts w:ascii="Arial" w:hAnsi="Arial" w:cs="Arial"/>
          <w:b w:val="0"/>
          <w:i w:val="0"/>
          <w:sz w:val="24"/>
          <w:szCs w:val="24"/>
        </w:rPr>
      </w:pPr>
      <w:r w:rsidRPr="005C3112">
        <w:rPr>
          <w:rFonts w:ascii="Arial" w:hAnsi="Arial" w:cs="Arial"/>
          <w:b w:val="0"/>
          <w:i w:val="0"/>
          <w:sz w:val="24"/>
          <w:szCs w:val="24"/>
        </w:rPr>
        <w:t xml:space="preserve">The Supplier Staff must have the necessary knowledge, skills, experience and qualifications to meet the Digital, Data and Technology Profession Capability Framework standards:  </w:t>
      </w:r>
      <w:hyperlink r:id="rId15" w:history="1">
        <w:r w:rsidRPr="005C3112">
          <w:rPr>
            <w:rStyle w:val="Hyperlink"/>
            <w:rFonts w:ascii="Arial" w:hAnsi="Arial" w:cs="Arial"/>
            <w:b w:val="0"/>
            <w:i w:val="0"/>
            <w:sz w:val="24"/>
            <w:szCs w:val="24"/>
          </w:rPr>
          <w:t>https://www.gov.uk/government/collections/digital-data-and-technology-profession-capability-framework</w:t>
        </w:r>
      </w:hyperlink>
      <w:r w:rsidRPr="005C3112">
        <w:rPr>
          <w:rFonts w:ascii="Arial" w:hAnsi="Arial" w:cs="Arial"/>
          <w:b w:val="0"/>
          <w:i w:val="0"/>
          <w:sz w:val="24"/>
          <w:szCs w:val="24"/>
        </w:rPr>
        <w:t xml:space="preserve"> </w:t>
      </w:r>
    </w:p>
    <w:p w14:paraId="1BC54CE3"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Supplier Staff will also need to have experience of the technologies used by the Contracting Authority as detailed in the DWP technical stack attached under Annex 1.</w:t>
      </w:r>
    </w:p>
    <w:p w14:paraId="7B236E2A" w14:textId="77777777" w:rsidR="005C3112" w:rsidRPr="005C3112" w:rsidRDefault="005C3112" w:rsidP="005C3112">
      <w:pPr>
        <w:pStyle w:val="Heading2"/>
        <w:numPr>
          <w:ilvl w:val="0"/>
          <w:numId w:val="0"/>
        </w:numPr>
        <w:tabs>
          <w:tab w:val="left" w:pos="720"/>
        </w:tabs>
        <w:spacing w:after="120"/>
        <w:rPr>
          <w:rFonts w:ascii="Arial" w:hAnsi="Arial" w:cs="Arial"/>
          <w:b w:val="0"/>
          <w:i w:val="0"/>
          <w:sz w:val="24"/>
          <w:szCs w:val="24"/>
        </w:rPr>
      </w:pPr>
    </w:p>
    <w:p w14:paraId="194628F6" w14:textId="1B2DC013" w:rsidR="005C3112" w:rsidRPr="005C3112" w:rsidRDefault="005C3112" w:rsidP="005C3112">
      <w:pPr>
        <w:pStyle w:val="Heading1"/>
        <w:numPr>
          <w:ilvl w:val="0"/>
          <w:numId w:val="2"/>
        </w:numPr>
        <w:tabs>
          <w:tab w:val="left" w:pos="720"/>
        </w:tabs>
        <w:overflowPunct w:val="0"/>
        <w:autoSpaceDE w:val="0"/>
        <w:autoSpaceDN w:val="0"/>
        <w:adjustRightInd w:val="0"/>
        <w:spacing w:before="0" w:after="120"/>
        <w:ind w:left="709" w:hanging="709"/>
        <w:jc w:val="both"/>
        <w:textAlignment w:val="baseline"/>
        <w:rPr>
          <w:rFonts w:ascii="Arial" w:hAnsi="Arial" w:cs="Arial"/>
          <w:sz w:val="24"/>
          <w:szCs w:val="24"/>
        </w:rPr>
      </w:pPr>
      <w:bookmarkStart w:id="36" w:name="_Toc100828012"/>
      <w:bookmarkStart w:id="37" w:name="_Toc368573037"/>
      <w:r w:rsidRPr="005C3112">
        <w:rPr>
          <w:rFonts w:ascii="Arial" w:hAnsi="Arial" w:cs="Arial"/>
          <w:sz w:val="24"/>
          <w:szCs w:val="24"/>
        </w:rPr>
        <w:t>PRICE</w:t>
      </w:r>
      <w:bookmarkEnd w:id="36"/>
      <w:bookmarkEnd w:id="37"/>
      <w:r w:rsidRPr="005C3112">
        <w:rPr>
          <w:rFonts w:ascii="Arial" w:hAnsi="Arial" w:cs="Arial"/>
          <w:sz w:val="24"/>
          <w:szCs w:val="24"/>
        </w:rPr>
        <w:t xml:space="preserve"> </w:t>
      </w:r>
    </w:p>
    <w:p w14:paraId="339E27D4"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bookmarkStart w:id="38" w:name="_Hlk110431850"/>
      <w:r w:rsidRPr="005C3112">
        <w:rPr>
          <w:rFonts w:ascii="Arial" w:hAnsi="Arial" w:cs="Arial"/>
          <w:b w:val="0"/>
          <w:i w:val="0"/>
          <w:sz w:val="24"/>
          <w:szCs w:val="24"/>
        </w:rPr>
        <w:t>The Supplier shall provide a Rate Card for the Roles specified in section 6 -The Requirement</w:t>
      </w:r>
      <w:bookmarkEnd w:id="38"/>
      <w:r w:rsidRPr="005C3112">
        <w:rPr>
          <w:rFonts w:ascii="Arial" w:hAnsi="Arial" w:cs="Arial"/>
          <w:b w:val="0"/>
          <w:i w:val="0"/>
          <w:sz w:val="24"/>
          <w:szCs w:val="24"/>
        </w:rPr>
        <w:t>. The Rates shall be for Resources deemed to be Inside the scope of IR35.</w:t>
      </w:r>
    </w:p>
    <w:p w14:paraId="556ACE46"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bookmarkStart w:id="39" w:name="_Hlk110432566"/>
      <w:r w:rsidRPr="005C3112">
        <w:rPr>
          <w:rFonts w:ascii="Arial" w:hAnsi="Arial" w:cs="Arial"/>
          <w:b w:val="0"/>
          <w:i w:val="0"/>
          <w:sz w:val="24"/>
          <w:szCs w:val="24"/>
        </w:rPr>
        <w:t>The day rates for any role required must not exceed the Supplier rate available under Lot 2 of the Digital Specialists and Programs (DSP Framework)</w:t>
      </w:r>
      <w:bookmarkEnd w:id="39"/>
    </w:p>
    <w:p w14:paraId="7D784099"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 xml:space="preserve">The following principles shall apply to the Supplier’s Rate card: </w:t>
      </w:r>
    </w:p>
    <w:p w14:paraId="09532060"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 xml:space="preserve">Working Day – 8 hours exclusive of travel and lunch  </w:t>
      </w:r>
    </w:p>
    <w:p w14:paraId="550DC0D7"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 xml:space="preserve">Working Week – Monday to Friday excluding national holidays </w:t>
      </w:r>
    </w:p>
    <w:p w14:paraId="0BABDA44"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 xml:space="preserve">Office Hours - 9am to 5pm Monday to Friday </w:t>
      </w:r>
    </w:p>
    <w:p w14:paraId="5AE1143B"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 xml:space="preserve">Outside of normal Office Hours – Through agreement between the Contracting Authority and the Supplier, Supplier Staff can be provided to cover Out of Hours support based on the day rates in the Rate Card. </w:t>
      </w:r>
    </w:p>
    <w:p w14:paraId="07D1F7C0"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lastRenderedPageBreak/>
        <w:t>Cost for Hybrid working – expectation is the supplier covers this cost and this is included within the day rate for the base location stipulated in section 21.</w:t>
      </w:r>
    </w:p>
    <w:p w14:paraId="1D1A2BD6" w14:textId="532724D2" w:rsidR="005C3112" w:rsidRPr="005C3112" w:rsidRDefault="005C3112" w:rsidP="005C3112">
      <w:pPr>
        <w:pStyle w:val="Heading1"/>
        <w:numPr>
          <w:ilvl w:val="0"/>
          <w:numId w:val="2"/>
        </w:numPr>
        <w:tabs>
          <w:tab w:val="left" w:pos="720"/>
        </w:tabs>
        <w:overflowPunct w:val="0"/>
        <w:autoSpaceDE w:val="0"/>
        <w:autoSpaceDN w:val="0"/>
        <w:adjustRightInd w:val="0"/>
        <w:spacing w:before="0" w:after="120"/>
        <w:ind w:left="709" w:hanging="709"/>
        <w:jc w:val="both"/>
        <w:textAlignment w:val="baseline"/>
        <w:rPr>
          <w:rFonts w:ascii="Arial" w:hAnsi="Arial" w:cs="Arial"/>
          <w:sz w:val="24"/>
          <w:szCs w:val="24"/>
        </w:rPr>
      </w:pPr>
      <w:bookmarkStart w:id="40" w:name="_Toc100828013"/>
      <w:r w:rsidRPr="005C3112">
        <w:rPr>
          <w:rFonts w:ascii="Arial" w:hAnsi="Arial" w:cs="Arial"/>
          <w:sz w:val="24"/>
          <w:szCs w:val="24"/>
        </w:rPr>
        <w:t>EXPENSES</w:t>
      </w:r>
      <w:bookmarkEnd w:id="40"/>
    </w:p>
    <w:p w14:paraId="1010753B"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The Supplier Staff are expected to travel to and from the Contracting Authority specified hub site at no additional cost to the Contracting Authority. However, where the Contracting Authority requires Supplier Staff to travel to another location, costs of travel will be payable by the Contracting Authority.</w:t>
      </w:r>
    </w:p>
    <w:p w14:paraId="626E0CA8"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Any trips must be approved in advance by the Contracting Authority; failure to do so will result in the Contracting Authority rejecting any costs invoiced.</w:t>
      </w:r>
    </w:p>
    <w:p w14:paraId="32E87A06"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 xml:space="preserve">Supplier Staff are be expected to book travel independently of the Contracting Authority at the most cost-effective rate and in accordance with the Contracting Authority’s own internal travel policy as attached under Annex 2 – DWP Travel Policy. </w:t>
      </w:r>
    </w:p>
    <w:p w14:paraId="1B9E0EB9" w14:textId="77777777" w:rsidR="005C3112" w:rsidRPr="005C3112" w:rsidRDefault="005C3112" w:rsidP="005C3112">
      <w:pPr>
        <w:pStyle w:val="Heading2"/>
        <w:numPr>
          <w:ilvl w:val="0"/>
          <w:numId w:val="0"/>
        </w:numPr>
        <w:tabs>
          <w:tab w:val="left" w:pos="720"/>
        </w:tabs>
        <w:spacing w:line="256" w:lineRule="auto"/>
        <w:ind w:left="1004"/>
        <w:rPr>
          <w:rFonts w:ascii="Arial" w:eastAsia="Arial" w:hAnsi="Arial" w:cs="Arial"/>
          <w:b w:val="0"/>
          <w:i w:val="0"/>
          <w:color w:val="FF0000"/>
          <w:sz w:val="24"/>
          <w:szCs w:val="24"/>
        </w:rPr>
      </w:pPr>
    </w:p>
    <w:p w14:paraId="19A7A12E" w14:textId="77777777" w:rsidR="005C3112" w:rsidRPr="005C3112" w:rsidRDefault="005C3112" w:rsidP="005C3112">
      <w:pPr>
        <w:pStyle w:val="Heading2"/>
        <w:numPr>
          <w:ilvl w:val="0"/>
          <w:numId w:val="0"/>
        </w:numPr>
        <w:tabs>
          <w:tab w:val="left" w:pos="720"/>
        </w:tabs>
        <w:spacing w:line="256" w:lineRule="auto"/>
        <w:ind w:left="1004"/>
        <w:rPr>
          <w:rFonts w:ascii="Arial" w:eastAsia="STZhongsong" w:hAnsi="Arial" w:cs="Arial"/>
          <w:b w:val="0"/>
          <w:i w:val="0"/>
          <w:sz w:val="24"/>
          <w:szCs w:val="24"/>
        </w:rPr>
      </w:pPr>
    </w:p>
    <w:p w14:paraId="4EDF309C" w14:textId="25DAB6C9" w:rsidR="005C3112" w:rsidRPr="005C3112" w:rsidRDefault="005C3112" w:rsidP="005C3112">
      <w:pPr>
        <w:pStyle w:val="Heading1"/>
        <w:numPr>
          <w:ilvl w:val="0"/>
          <w:numId w:val="2"/>
        </w:numPr>
        <w:tabs>
          <w:tab w:val="num" w:pos="0"/>
        </w:tabs>
        <w:overflowPunct w:val="0"/>
        <w:autoSpaceDE w:val="0"/>
        <w:autoSpaceDN w:val="0"/>
        <w:adjustRightInd w:val="0"/>
        <w:spacing w:before="0" w:after="120"/>
        <w:ind w:left="709" w:hanging="709"/>
        <w:jc w:val="both"/>
        <w:textAlignment w:val="baseline"/>
        <w:rPr>
          <w:rFonts w:ascii="Arial" w:hAnsi="Arial" w:cs="Arial"/>
          <w:sz w:val="24"/>
          <w:szCs w:val="24"/>
        </w:rPr>
      </w:pPr>
      <w:bookmarkStart w:id="41" w:name="_Toc100828014"/>
      <w:bookmarkStart w:id="42" w:name="_Toc368573038"/>
      <w:r w:rsidRPr="005C3112">
        <w:rPr>
          <w:rFonts w:ascii="Arial" w:hAnsi="Arial" w:cs="Arial"/>
          <w:sz w:val="24"/>
          <w:szCs w:val="24"/>
        </w:rPr>
        <w:t>STAFF AND CUSTOMER SERVICE</w:t>
      </w:r>
      <w:bookmarkEnd w:id="41"/>
      <w:bookmarkEnd w:id="42"/>
    </w:p>
    <w:p w14:paraId="6358B4C6"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The Supplier shall provide a sufficient level of resource throughout the duration of the Contract in order to consistently deliver a quality service.</w:t>
      </w:r>
    </w:p>
    <w:p w14:paraId="5D1C038B"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The Supplier’s staff assigned to the Contract shall have the relevant qualifications and experience to deliver the Contract to the required standard. These are covered in more detail in section 13.</w:t>
      </w:r>
    </w:p>
    <w:p w14:paraId="16C0CFC1"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 xml:space="preserve">The Supplier shall ensure that staff understand the Contracting Authority’s vision and objectives and will provide excellent customer service to the Contracting Authority throughout the duration of the Contract.  </w:t>
      </w:r>
    </w:p>
    <w:p w14:paraId="7DEED3EF" w14:textId="10919436" w:rsidR="005C3112" w:rsidRPr="005C3112" w:rsidRDefault="00826842" w:rsidP="005C3112">
      <w:pPr>
        <w:pStyle w:val="Heading1"/>
        <w:numPr>
          <w:ilvl w:val="0"/>
          <w:numId w:val="2"/>
        </w:numPr>
        <w:tabs>
          <w:tab w:val="num" w:pos="0"/>
        </w:tabs>
        <w:overflowPunct w:val="0"/>
        <w:autoSpaceDE w:val="0"/>
        <w:autoSpaceDN w:val="0"/>
        <w:adjustRightInd w:val="0"/>
        <w:spacing w:before="0" w:after="120"/>
        <w:ind w:left="709" w:hanging="709"/>
        <w:jc w:val="both"/>
        <w:textAlignment w:val="baseline"/>
        <w:rPr>
          <w:rFonts w:ascii="Arial" w:hAnsi="Arial" w:cs="Arial"/>
          <w:b w:val="0"/>
          <w:sz w:val="24"/>
          <w:szCs w:val="24"/>
        </w:rPr>
      </w:pPr>
      <w:bookmarkStart w:id="43" w:name="_Toc100828015"/>
      <w:bookmarkStart w:id="44" w:name="_Toc368573039"/>
      <w:r w:rsidRPr="00826842">
        <w:rPr>
          <w:rFonts w:ascii="Arial" w:hAnsi="Arial" w:cs="Arial"/>
          <w:sz w:val="24"/>
          <w:szCs w:val="24"/>
        </w:rPr>
        <w:t>SERVICE LEVELS AND PERFORMANCE</w:t>
      </w:r>
      <w:bookmarkEnd w:id="43"/>
      <w:bookmarkEnd w:id="44"/>
      <w:r w:rsidRPr="00826842">
        <w:rPr>
          <w:rFonts w:ascii="Arial" w:hAnsi="Arial" w:cs="Arial"/>
          <w:sz w:val="24"/>
          <w:szCs w:val="24"/>
        </w:rPr>
        <w:t xml:space="preserve"> </w:t>
      </w:r>
    </w:p>
    <w:p w14:paraId="4E457A33"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The Contracting Authority will measure the quality of the Supplier’s delivery through the key performance indicators (KPI’s) in the table below;</w:t>
      </w:r>
    </w:p>
    <w:p w14:paraId="5A6DD277" w14:textId="77777777" w:rsidR="005C3112" w:rsidRPr="005C3112" w:rsidRDefault="005C3112" w:rsidP="005C3112">
      <w:pPr>
        <w:pStyle w:val="Heading3"/>
        <w:numPr>
          <w:ilvl w:val="0"/>
          <w:numId w:val="0"/>
        </w:numPr>
        <w:spacing w:after="120"/>
        <w:ind w:left="1800" w:hanging="1080"/>
        <w:rPr>
          <w:rFonts w:ascii="Arial" w:hAnsi="Arial" w:cs="Arial"/>
          <w:b w:val="0"/>
          <w:sz w:val="24"/>
          <w:szCs w:val="24"/>
        </w:rPr>
      </w:pPr>
    </w:p>
    <w:tbl>
      <w:tblPr>
        <w:tblStyle w:val="TableGrid"/>
        <w:tblW w:w="0" w:type="auto"/>
        <w:tblInd w:w="720" w:type="dxa"/>
        <w:tblLook w:val="04A0" w:firstRow="1" w:lastRow="0" w:firstColumn="1" w:lastColumn="0" w:noHBand="0" w:noVBand="1"/>
      </w:tblPr>
      <w:tblGrid>
        <w:gridCol w:w="1048"/>
        <w:gridCol w:w="1771"/>
        <w:gridCol w:w="3827"/>
        <w:gridCol w:w="1653"/>
      </w:tblGrid>
      <w:tr w:rsidR="005C3112" w:rsidRPr="005C3112" w14:paraId="231E3569" w14:textId="77777777" w:rsidTr="005C3112">
        <w:tc>
          <w:tcPr>
            <w:tcW w:w="1048"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22FF433" w14:textId="77777777" w:rsidR="005C3112" w:rsidRPr="005C3112" w:rsidRDefault="005C3112">
            <w:pPr>
              <w:pStyle w:val="Heading2"/>
              <w:numPr>
                <w:ilvl w:val="0"/>
                <w:numId w:val="0"/>
              </w:numPr>
              <w:tabs>
                <w:tab w:val="left" w:pos="720"/>
              </w:tabs>
              <w:jc w:val="center"/>
              <w:textAlignment w:val="baseline"/>
              <w:outlineLvl w:val="1"/>
              <w:rPr>
                <w:rFonts w:ascii="Arial" w:hAnsi="Arial" w:cs="Arial"/>
                <w:b w:val="0"/>
                <w:i w:val="0"/>
                <w:sz w:val="24"/>
                <w:szCs w:val="24"/>
              </w:rPr>
            </w:pPr>
            <w:r w:rsidRPr="005C3112">
              <w:rPr>
                <w:rFonts w:ascii="Arial" w:hAnsi="Arial" w:cs="Arial"/>
                <w:b w:val="0"/>
                <w:i w:val="0"/>
                <w:sz w:val="24"/>
                <w:szCs w:val="24"/>
              </w:rPr>
              <w:t>KPI</w:t>
            </w:r>
          </w:p>
        </w:tc>
        <w:tc>
          <w:tcPr>
            <w:tcW w:w="1771"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4B8219E" w14:textId="77777777" w:rsidR="005C3112" w:rsidRPr="005C3112" w:rsidRDefault="005C3112">
            <w:pPr>
              <w:pStyle w:val="Heading2"/>
              <w:numPr>
                <w:ilvl w:val="0"/>
                <w:numId w:val="0"/>
              </w:numPr>
              <w:tabs>
                <w:tab w:val="left" w:pos="720"/>
              </w:tabs>
              <w:jc w:val="center"/>
              <w:textAlignment w:val="baseline"/>
              <w:outlineLvl w:val="1"/>
              <w:rPr>
                <w:rFonts w:ascii="Arial" w:hAnsi="Arial" w:cs="Arial"/>
                <w:b w:val="0"/>
                <w:i w:val="0"/>
                <w:sz w:val="24"/>
                <w:szCs w:val="24"/>
              </w:rPr>
            </w:pPr>
            <w:r w:rsidRPr="005C3112">
              <w:rPr>
                <w:rFonts w:ascii="Arial" w:hAnsi="Arial" w:cs="Arial"/>
                <w:b w:val="0"/>
                <w:i w:val="0"/>
                <w:sz w:val="24"/>
                <w:szCs w:val="24"/>
              </w:rPr>
              <w:t>Service Area</w:t>
            </w:r>
          </w:p>
        </w:tc>
        <w:tc>
          <w:tcPr>
            <w:tcW w:w="3827"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6EE831D" w14:textId="77777777" w:rsidR="005C3112" w:rsidRPr="005C3112" w:rsidRDefault="005C3112">
            <w:pPr>
              <w:pStyle w:val="Heading2"/>
              <w:numPr>
                <w:ilvl w:val="0"/>
                <w:numId w:val="0"/>
              </w:numPr>
              <w:tabs>
                <w:tab w:val="left" w:pos="720"/>
              </w:tabs>
              <w:jc w:val="center"/>
              <w:textAlignment w:val="baseline"/>
              <w:outlineLvl w:val="1"/>
              <w:rPr>
                <w:rFonts w:ascii="Arial" w:hAnsi="Arial" w:cs="Arial"/>
                <w:b w:val="0"/>
                <w:i w:val="0"/>
                <w:sz w:val="24"/>
                <w:szCs w:val="24"/>
              </w:rPr>
            </w:pPr>
            <w:r w:rsidRPr="005C3112">
              <w:rPr>
                <w:rFonts w:ascii="Arial" w:hAnsi="Arial" w:cs="Arial"/>
                <w:b w:val="0"/>
                <w:i w:val="0"/>
                <w:sz w:val="24"/>
                <w:szCs w:val="24"/>
              </w:rPr>
              <w:t>KPI description</w:t>
            </w:r>
          </w:p>
        </w:tc>
        <w:tc>
          <w:tcPr>
            <w:tcW w:w="165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6728CBC5" w14:textId="77777777" w:rsidR="005C3112" w:rsidRPr="005C3112" w:rsidRDefault="005C3112">
            <w:pPr>
              <w:pStyle w:val="Heading2"/>
              <w:numPr>
                <w:ilvl w:val="0"/>
                <w:numId w:val="0"/>
              </w:numPr>
              <w:tabs>
                <w:tab w:val="left" w:pos="720"/>
              </w:tabs>
              <w:jc w:val="center"/>
              <w:textAlignment w:val="baseline"/>
              <w:outlineLvl w:val="1"/>
              <w:rPr>
                <w:rFonts w:ascii="Arial" w:hAnsi="Arial" w:cs="Arial"/>
                <w:b w:val="0"/>
                <w:i w:val="0"/>
                <w:sz w:val="24"/>
                <w:szCs w:val="24"/>
              </w:rPr>
            </w:pPr>
            <w:r w:rsidRPr="005C3112">
              <w:rPr>
                <w:rFonts w:ascii="Arial" w:hAnsi="Arial" w:cs="Arial"/>
                <w:b w:val="0"/>
                <w:i w:val="0"/>
                <w:sz w:val="24"/>
                <w:szCs w:val="24"/>
              </w:rPr>
              <w:t>Target</w:t>
            </w:r>
          </w:p>
        </w:tc>
      </w:tr>
      <w:tr w:rsidR="005C3112" w:rsidRPr="005C3112" w14:paraId="63E4B7B6" w14:textId="77777777" w:rsidTr="005C3112">
        <w:tc>
          <w:tcPr>
            <w:tcW w:w="1048" w:type="dxa"/>
            <w:tcBorders>
              <w:top w:val="single" w:sz="4" w:space="0" w:color="auto"/>
              <w:left w:val="single" w:sz="4" w:space="0" w:color="auto"/>
              <w:bottom w:val="single" w:sz="4" w:space="0" w:color="auto"/>
              <w:right w:val="single" w:sz="4" w:space="0" w:color="auto"/>
            </w:tcBorders>
            <w:hideMark/>
          </w:tcPr>
          <w:p w14:paraId="58F3C5C0" w14:textId="77777777" w:rsidR="005C3112" w:rsidRPr="005C3112" w:rsidRDefault="005C3112">
            <w:pPr>
              <w:pStyle w:val="Heading2"/>
              <w:numPr>
                <w:ilvl w:val="0"/>
                <w:numId w:val="0"/>
              </w:numPr>
              <w:tabs>
                <w:tab w:val="left" w:pos="720"/>
              </w:tabs>
              <w:jc w:val="center"/>
              <w:textAlignment w:val="baseline"/>
              <w:outlineLvl w:val="1"/>
              <w:rPr>
                <w:rFonts w:ascii="Arial" w:hAnsi="Arial" w:cs="Arial"/>
                <w:b w:val="0"/>
                <w:i w:val="0"/>
                <w:sz w:val="24"/>
                <w:szCs w:val="24"/>
              </w:rPr>
            </w:pPr>
            <w:r w:rsidRPr="005C3112">
              <w:rPr>
                <w:rFonts w:ascii="Arial" w:hAnsi="Arial" w:cs="Arial"/>
                <w:b w:val="0"/>
                <w:i w:val="0"/>
                <w:sz w:val="24"/>
                <w:szCs w:val="24"/>
              </w:rPr>
              <w:t>1</w:t>
            </w:r>
          </w:p>
        </w:tc>
        <w:tc>
          <w:tcPr>
            <w:tcW w:w="1771" w:type="dxa"/>
            <w:tcBorders>
              <w:top w:val="single" w:sz="4" w:space="0" w:color="auto"/>
              <w:left w:val="single" w:sz="4" w:space="0" w:color="auto"/>
              <w:bottom w:val="single" w:sz="4" w:space="0" w:color="auto"/>
              <w:right w:val="single" w:sz="4" w:space="0" w:color="auto"/>
            </w:tcBorders>
            <w:hideMark/>
          </w:tcPr>
          <w:p w14:paraId="1AF630F7" w14:textId="77777777" w:rsidR="005C3112" w:rsidRPr="005C3112" w:rsidRDefault="005C3112">
            <w:pPr>
              <w:pStyle w:val="Heading2"/>
              <w:numPr>
                <w:ilvl w:val="0"/>
                <w:numId w:val="0"/>
              </w:numPr>
              <w:tabs>
                <w:tab w:val="left" w:pos="720"/>
              </w:tabs>
              <w:textAlignment w:val="baseline"/>
              <w:outlineLvl w:val="1"/>
              <w:rPr>
                <w:rFonts w:ascii="Arial" w:hAnsi="Arial" w:cs="Arial"/>
                <w:b w:val="0"/>
                <w:i w:val="0"/>
                <w:sz w:val="24"/>
                <w:szCs w:val="24"/>
              </w:rPr>
            </w:pPr>
            <w:r w:rsidRPr="005C3112">
              <w:rPr>
                <w:rFonts w:ascii="Arial" w:hAnsi="Arial" w:cs="Arial"/>
                <w:b w:val="0"/>
                <w:i w:val="0"/>
                <w:sz w:val="24"/>
                <w:szCs w:val="24"/>
              </w:rPr>
              <w:t>Performance</w:t>
            </w:r>
          </w:p>
        </w:tc>
        <w:tc>
          <w:tcPr>
            <w:tcW w:w="3827" w:type="dxa"/>
            <w:tcBorders>
              <w:top w:val="single" w:sz="4" w:space="0" w:color="auto"/>
              <w:left w:val="single" w:sz="4" w:space="0" w:color="auto"/>
              <w:bottom w:val="single" w:sz="4" w:space="0" w:color="auto"/>
              <w:right w:val="single" w:sz="4" w:space="0" w:color="auto"/>
            </w:tcBorders>
            <w:hideMark/>
          </w:tcPr>
          <w:p w14:paraId="71C141E1" w14:textId="77777777" w:rsidR="005C3112" w:rsidRPr="005C3112" w:rsidRDefault="005C3112">
            <w:pPr>
              <w:pStyle w:val="Heading2"/>
              <w:numPr>
                <w:ilvl w:val="0"/>
                <w:numId w:val="0"/>
              </w:numPr>
              <w:tabs>
                <w:tab w:val="left" w:pos="720"/>
              </w:tabs>
              <w:jc w:val="left"/>
              <w:textAlignment w:val="baseline"/>
              <w:outlineLvl w:val="1"/>
              <w:rPr>
                <w:rFonts w:ascii="Arial" w:hAnsi="Arial" w:cs="Arial"/>
                <w:b w:val="0"/>
                <w:i w:val="0"/>
                <w:sz w:val="24"/>
                <w:szCs w:val="24"/>
              </w:rPr>
            </w:pPr>
            <w:r w:rsidRPr="005C3112">
              <w:rPr>
                <w:rFonts w:ascii="Arial" w:hAnsi="Arial" w:cs="Arial"/>
                <w:b w:val="0"/>
                <w:i w:val="0"/>
                <w:sz w:val="24"/>
                <w:szCs w:val="24"/>
              </w:rPr>
              <w:t xml:space="preserve">Supplier Staff provided have the necessary knowledge, skills, experience, and qualifications and are able to deliver to the required standard. </w:t>
            </w:r>
          </w:p>
        </w:tc>
        <w:tc>
          <w:tcPr>
            <w:tcW w:w="1653" w:type="dxa"/>
            <w:tcBorders>
              <w:top w:val="single" w:sz="4" w:space="0" w:color="auto"/>
              <w:left w:val="single" w:sz="4" w:space="0" w:color="auto"/>
              <w:bottom w:val="single" w:sz="4" w:space="0" w:color="auto"/>
              <w:right w:val="single" w:sz="4" w:space="0" w:color="auto"/>
            </w:tcBorders>
            <w:hideMark/>
          </w:tcPr>
          <w:p w14:paraId="1E093FE3" w14:textId="77777777" w:rsidR="005C3112" w:rsidRPr="005C3112" w:rsidRDefault="005C3112">
            <w:pPr>
              <w:pStyle w:val="Heading2"/>
              <w:numPr>
                <w:ilvl w:val="0"/>
                <w:numId w:val="0"/>
              </w:numPr>
              <w:tabs>
                <w:tab w:val="left" w:pos="720"/>
              </w:tabs>
              <w:textAlignment w:val="baseline"/>
              <w:outlineLvl w:val="1"/>
              <w:rPr>
                <w:rFonts w:ascii="Arial" w:hAnsi="Arial" w:cs="Arial"/>
                <w:b w:val="0"/>
                <w:i w:val="0"/>
                <w:sz w:val="24"/>
                <w:szCs w:val="24"/>
              </w:rPr>
            </w:pPr>
            <w:r w:rsidRPr="005C3112">
              <w:rPr>
                <w:rFonts w:ascii="Arial" w:hAnsi="Arial" w:cs="Arial"/>
                <w:b w:val="0"/>
                <w:i w:val="0"/>
                <w:sz w:val="24"/>
                <w:szCs w:val="24"/>
              </w:rPr>
              <w:t>98%</w:t>
            </w:r>
          </w:p>
        </w:tc>
      </w:tr>
      <w:tr w:rsidR="005C3112" w:rsidRPr="005C3112" w14:paraId="4084A4A6" w14:textId="77777777" w:rsidTr="005C3112">
        <w:tc>
          <w:tcPr>
            <w:tcW w:w="1048" w:type="dxa"/>
            <w:tcBorders>
              <w:top w:val="single" w:sz="4" w:space="0" w:color="auto"/>
              <w:left w:val="single" w:sz="4" w:space="0" w:color="auto"/>
              <w:bottom w:val="single" w:sz="4" w:space="0" w:color="auto"/>
              <w:right w:val="single" w:sz="4" w:space="0" w:color="auto"/>
            </w:tcBorders>
            <w:hideMark/>
          </w:tcPr>
          <w:p w14:paraId="5868AF8F" w14:textId="77777777" w:rsidR="005C3112" w:rsidRPr="005C3112" w:rsidRDefault="005C3112">
            <w:pPr>
              <w:pStyle w:val="Heading2"/>
              <w:numPr>
                <w:ilvl w:val="0"/>
                <w:numId w:val="0"/>
              </w:numPr>
              <w:tabs>
                <w:tab w:val="left" w:pos="720"/>
              </w:tabs>
              <w:jc w:val="center"/>
              <w:textAlignment w:val="baseline"/>
              <w:outlineLvl w:val="1"/>
              <w:rPr>
                <w:rFonts w:ascii="Arial" w:hAnsi="Arial" w:cs="Arial"/>
                <w:b w:val="0"/>
                <w:i w:val="0"/>
                <w:sz w:val="24"/>
                <w:szCs w:val="24"/>
              </w:rPr>
            </w:pPr>
            <w:r w:rsidRPr="005C3112">
              <w:rPr>
                <w:rFonts w:ascii="Arial" w:hAnsi="Arial" w:cs="Arial"/>
                <w:b w:val="0"/>
                <w:i w:val="0"/>
                <w:sz w:val="24"/>
                <w:szCs w:val="24"/>
              </w:rPr>
              <w:t>2</w:t>
            </w:r>
          </w:p>
        </w:tc>
        <w:tc>
          <w:tcPr>
            <w:tcW w:w="1771" w:type="dxa"/>
            <w:tcBorders>
              <w:top w:val="single" w:sz="4" w:space="0" w:color="auto"/>
              <w:left w:val="single" w:sz="4" w:space="0" w:color="auto"/>
              <w:bottom w:val="single" w:sz="4" w:space="0" w:color="auto"/>
              <w:right w:val="single" w:sz="4" w:space="0" w:color="auto"/>
            </w:tcBorders>
            <w:hideMark/>
          </w:tcPr>
          <w:p w14:paraId="4323F71C" w14:textId="77777777" w:rsidR="005C3112" w:rsidRPr="005C3112" w:rsidRDefault="005C3112">
            <w:pPr>
              <w:pStyle w:val="Heading2"/>
              <w:numPr>
                <w:ilvl w:val="0"/>
                <w:numId w:val="0"/>
              </w:numPr>
              <w:tabs>
                <w:tab w:val="left" w:pos="720"/>
              </w:tabs>
              <w:textAlignment w:val="baseline"/>
              <w:outlineLvl w:val="1"/>
              <w:rPr>
                <w:rFonts w:ascii="Arial" w:hAnsi="Arial" w:cs="Arial"/>
                <w:b w:val="0"/>
                <w:i w:val="0"/>
                <w:sz w:val="24"/>
                <w:szCs w:val="24"/>
              </w:rPr>
            </w:pPr>
            <w:r w:rsidRPr="005C3112">
              <w:rPr>
                <w:rFonts w:ascii="Arial" w:hAnsi="Arial" w:cs="Arial"/>
                <w:b w:val="0"/>
                <w:i w:val="0"/>
                <w:sz w:val="24"/>
                <w:szCs w:val="24"/>
              </w:rPr>
              <w:t>Lead Times</w:t>
            </w:r>
          </w:p>
        </w:tc>
        <w:tc>
          <w:tcPr>
            <w:tcW w:w="3827" w:type="dxa"/>
            <w:tcBorders>
              <w:top w:val="single" w:sz="4" w:space="0" w:color="auto"/>
              <w:left w:val="single" w:sz="4" w:space="0" w:color="auto"/>
              <w:bottom w:val="single" w:sz="4" w:space="0" w:color="auto"/>
              <w:right w:val="single" w:sz="4" w:space="0" w:color="auto"/>
            </w:tcBorders>
            <w:hideMark/>
          </w:tcPr>
          <w:p w14:paraId="55CBD82B" w14:textId="77777777" w:rsidR="005C3112" w:rsidRPr="005C3112" w:rsidRDefault="005C3112">
            <w:pPr>
              <w:pStyle w:val="Heading2"/>
              <w:numPr>
                <w:ilvl w:val="0"/>
                <w:numId w:val="0"/>
              </w:numPr>
              <w:tabs>
                <w:tab w:val="left" w:pos="720"/>
              </w:tabs>
              <w:jc w:val="left"/>
              <w:textAlignment w:val="baseline"/>
              <w:outlineLvl w:val="1"/>
              <w:rPr>
                <w:rFonts w:ascii="Arial" w:hAnsi="Arial" w:cs="Arial"/>
                <w:b w:val="0"/>
                <w:i w:val="0"/>
                <w:sz w:val="24"/>
                <w:szCs w:val="24"/>
              </w:rPr>
            </w:pPr>
            <w:r w:rsidRPr="005C3112">
              <w:rPr>
                <w:rFonts w:ascii="Arial" w:hAnsi="Arial" w:cs="Arial"/>
                <w:b w:val="0"/>
                <w:i w:val="0"/>
                <w:sz w:val="24"/>
                <w:szCs w:val="24"/>
              </w:rPr>
              <w:t xml:space="preserve">Where Contracting Authority request CVs from the supplier, the supplier shall provide suitable CVs within 3 working days. </w:t>
            </w:r>
          </w:p>
          <w:p w14:paraId="0830D226" w14:textId="77777777" w:rsidR="005C3112" w:rsidRPr="005C3112" w:rsidRDefault="005C3112">
            <w:pPr>
              <w:pStyle w:val="Heading2"/>
              <w:numPr>
                <w:ilvl w:val="0"/>
                <w:numId w:val="0"/>
              </w:numPr>
              <w:tabs>
                <w:tab w:val="left" w:pos="720"/>
              </w:tabs>
              <w:jc w:val="left"/>
              <w:textAlignment w:val="baseline"/>
              <w:outlineLvl w:val="1"/>
              <w:rPr>
                <w:rFonts w:ascii="Arial" w:hAnsi="Arial" w:cs="Arial"/>
                <w:b w:val="0"/>
                <w:i w:val="0"/>
                <w:sz w:val="24"/>
                <w:szCs w:val="24"/>
              </w:rPr>
            </w:pPr>
            <w:r w:rsidRPr="005C3112">
              <w:rPr>
                <w:rFonts w:ascii="Arial" w:hAnsi="Arial" w:cs="Arial"/>
                <w:b w:val="0"/>
                <w:i w:val="0"/>
                <w:sz w:val="24"/>
                <w:szCs w:val="24"/>
              </w:rPr>
              <w:t>If requested by the Contracting Authority the Supplier shall arrange interviews within 2 working days of the Contracting Authority confirming which CV’s are of interest.</w:t>
            </w:r>
          </w:p>
        </w:tc>
        <w:tc>
          <w:tcPr>
            <w:tcW w:w="1653" w:type="dxa"/>
            <w:tcBorders>
              <w:top w:val="single" w:sz="4" w:space="0" w:color="auto"/>
              <w:left w:val="single" w:sz="4" w:space="0" w:color="auto"/>
              <w:bottom w:val="single" w:sz="4" w:space="0" w:color="auto"/>
              <w:right w:val="single" w:sz="4" w:space="0" w:color="auto"/>
            </w:tcBorders>
          </w:tcPr>
          <w:p w14:paraId="53FABE31" w14:textId="77777777" w:rsidR="005C3112" w:rsidRPr="005C3112" w:rsidRDefault="005C3112">
            <w:pPr>
              <w:pStyle w:val="Heading2"/>
              <w:numPr>
                <w:ilvl w:val="0"/>
                <w:numId w:val="0"/>
              </w:numPr>
              <w:tabs>
                <w:tab w:val="left" w:pos="720"/>
              </w:tabs>
              <w:textAlignment w:val="baseline"/>
              <w:outlineLvl w:val="1"/>
              <w:rPr>
                <w:rFonts w:ascii="Arial" w:hAnsi="Arial" w:cs="Arial"/>
                <w:b w:val="0"/>
                <w:i w:val="0"/>
                <w:sz w:val="24"/>
                <w:szCs w:val="24"/>
              </w:rPr>
            </w:pPr>
            <w:r w:rsidRPr="005C3112">
              <w:rPr>
                <w:rFonts w:ascii="Arial" w:hAnsi="Arial" w:cs="Arial"/>
                <w:b w:val="0"/>
                <w:i w:val="0"/>
                <w:sz w:val="24"/>
                <w:szCs w:val="24"/>
              </w:rPr>
              <w:t>95%</w:t>
            </w:r>
          </w:p>
          <w:p w14:paraId="555F3517" w14:textId="77777777" w:rsidR="005C3112" w:rsidRPr="005C3112" w:rsidRDefault="005C3112">
            <w:pPr>
              <w:pStyle w:val="Heading2"/>
              <w:numPr>
                <w:ilvl w:val="0"/>
                <w:numId w:val="0"/>
              </w:numPr>
              <w:tabs>
                <w:tab w:val="left" w:pos="720"/>
              </w:tabs>
              <w:textAlignment w:val="baseline"/>
              <w:outlineLvl w:val="1"/>
              <w:rPr>
                <w:rFonts w:ascii="Arial" w:hAnsi="Arial" w:cs="Arial"/>
                <w:b w:val="0"/>
                <w:i w:val="0"/>
                <w:sz w:val="24"/>
                <w:szCs w:val="24"/>
              </w:rPr>
            </w:pPr>
          </w:p>
        </w:tc>
      </w:tr>
      <w:tr w:rsidR="005C3112" w:rsidRPr="005C3112" w14:paraId="1EC73D7A" w14:textId="77777777" w:rsidTr="005C3112">
        <w:tc>
          <w:tcPr>
            <w:tcW w:w="1048" w:type="dxa"/>
            <w:tcBorders>
              <w:top w:val="single" w:sz="4" w:space="0" w:color="auto"/>
              <w:left w:val="single" w:sz="4" w:space="0" w:color="auto"/>
              <w:bottom w:val="single" w:sz="4" w:space="0" w:color="auto"/>
              <w:right w:val="single" w:sz="4" w:space="0" w:color="auto"/>
            </w:tcBorders>
            <w:hideMark/>
          </w:tcPr>
          <w:p w14:paraId="3BAD405C" w14:textId="77777777" w:rsidR="005C3112" w:rsidRPr="005C3112" w:rsidRDefault="005C3112">
            <w:pPr>
              <w:pStyle w:val="Heading2"/>
              <w:numPr>
                <w:ilvl w:val="0"/>
                <w:numId w:val="0"/>
              </w:numPr>
              <w:tabs>
                <w:tab w:val="left" w:pos="720"/>
              </w:tabs>
              <w:jc w:val="center"/>
              <w:textAlignment w:val="baseline"/>
              <w:outlineLvl w:val="1"/>
              <w:rPr>
                <w:rFonts w:ascii="Arial" w:hAnsi="Arial" w:cs="Arial"/>
                <w:b w:val="0"/>
                <w:i w:val="0"/>
                <w:sz w:val="24"/>
                <w:szCs w:val="24"/>
              </w:rPr>
            </w:pPr>
            <w:r w:rsidRPr="005C3112">
              <w:rPr>
                <w:rFonts w:ascii="Arial" w:hAnsi="Arial" w:cs="Arial"/>
                <w:b w:val="0"/>
                <w:i w:val="0"/>
                <w:sz w:val="24"/>
                <w:szCs w:val="24"/>
              </w:rPr>
              <w:t>3</w:t>
            </w:r>
          </w:p>
        </w:tc>
        <w:tc>
          <w:tcPr>
            <w:tcW w:w="1771" w:type="dxa"/>
            <w:tcBorders>
              <w:top w:val="single" w:sz="4" w:space="0" w:color="auto"/>
              <w:left w:val="single" w:sz="4" w:space="0" w:color="auto"/>
              <w:bottom w:val="single" w:sz="4" w:space="0" w:color="auto"/>
              <w:right w:val="single" w:sz="4" w:space="0" w:color="auto"/>
            </w:tcBorders>
            <w:hideMark/>
          </w:tcPr>
          <w:p w14:paraId="008ACAEA" w14:textId="77777777" w:rsidR="005C3112" w:rsidRPr="005C3112" w:rsidRDefault="005C3112">
            <w:pPr>
              <w:pStyle w:val="Heading2"/>
              <w:numPr>
                <w:ilvl w:val="0"/>
                <w:numId w:val="0"/>
              </w:numPr>
              <w:tabs>
                <w:tab w:val="left" w:pos="720"/>
              </w:tabs>
              <w:textAlignment w:val="baseline"/>
              <w:outlineLvl w:val="1"/>
              <w:rPr>
                <w:rFonts w:ascii="Arial" w:hAnsi="Arial" w:cs="Arial"/>
                <w:b w:val="0"/>
                <w:i w:val="0"/>
                <w:sz w:val="24"/>
                <w:szCs w:val="24"/>
              </w:rPr>
            </w:pPr>
            <w:r w:rsidRPr="005C3112">
              <w:rPr>
                <w:rFonts w:ascii="Arial" w:hAnsi="Arial" w:cs="Arial"/>
                <w:b w:val="0"/>
                <w:i w:val="0"/>
                <w:sz w:val="24"/>
                <w:szCs w:val="24"/>
              </w:rPr>
              <w:t xml:space="preserve">Reporting </w:t>
            </w:r>
          </w:p>
        </w:tc>
        <w:tc>
          <w:tcPr>
            <w:tcW w:w="3827" w:type="dxa"/>
            <w:tcBorders>
              <w:top w:val="single" w:sz="4" w:space="0" w:color="auto"/>
              <w:left w:val="single" w:sz="4" w:space="0" w:color="auto"/>
              <w:bottom w:val="single" w:sz="4" w:space="0" w:color="auto"/>
              <w:right w:val="single" w:sz="4" w:space="0" w:color="auto"/>
            </w:tcBorders>
            <w:hideMark/>
          </w:tcPr>
          <w:p w14:paraId="67971D0A" w14:textId="77777777" w:rsidR="005C3112" w:rsidRPr="005C3112" w:rsidRDefault="005C3112">
            <w:pPr>
              <w:pStyle w:val="Heading2"/>
              <w:numPr>
                <w:ilvl w:val="0"/>
                <w:numId w:val="0"/>
              </w:numPr>
              <w:tabs>
                <w:tab w:val="left" w:pos="720"/>
              </w:tabs>
              <w:jc w:val="left"/>
              <w:textAlignment w:val="baseline"/>
              <w:outlineLvl w:val="1"/>
              <w:rPr>
                <w:rFonts w:ascii="Arial" w:hAnsi="Arial" w:cs="Arial"/>
                <w:b w:val="0"/>
                <w:i w:val="0"/>
                <w:sz w:val="24"/>
                <w:szCs w:val="24"/>
              </w:rPr>
            </w:pPr>
            <w:r w:rsidRPr="005C3112">
              <w:rPr>
                <w:rFonts w:ascii="Arial" w:hAnsi="Arial" w:cs="Arial"/>
                <w:b w:val="0"/>
                <w:i w:val="0"/>
                <w:sz w:val="24"/>
                <w:szCs w:val="24"/>
              </w:rPr>
              <w:t>Quality and accuracy of Management Information Reports received within agreed reporting timescales</w:t>
            </w:r>
          </w:p>
        </w:tc>
        <w:tc>
          <w:tcPr>
            <w:tcW w:w="1653" w:type="dxa"/>
            <w:tcBorders>
              <w:top w:val="single" w:sz="4" w:space="0" w:color="auto"/>
              <w:left w:val="single" w:sz="4" w:space="0" w:color="auto"/>
              <w:bottom w:val="single" w:sz="4" w:space="0" w:color="auto"/>
              <w:right w:val="single" w:sz="4" w:space="0" w:color="auto"/>
            </w:tcBorders>
            <w:hideMark/>
          </w:tcPr>
          <w:p w14:paraId="2B420504" w14:textId="77777777" w:rsidR="005C3112" w:rsidRPr="005C3112" w:rsidRDefault="005C3112">
            <w:pPr>
              <w:pStyle w:val="Heading2"/>
              <w:numPr>
                <w:ilvl w:val="0"/>
                <w:numId w:val="0"/>
              </w:numPr>
              <w:tabs>
                <w:tab w:val="left" w:pos="720"/>
              </w:tabs>
              <w:textAlignment w:val="baseline"/>
              <w:outlineLvl w:val="1"/>
              <w:rPr>
                <w:rFonts w:ascii="Arial" w:hAnsi="Arial" w:cs="Arial"/>
                <w:b w:val="0"/>
                <w:i w:val="0"/>
                <w:sz w:val="24"/>
                <w:szCs w:val="24"/>
              </w:rPr>
            </w:pPr>
            <w:r w:rsidRPr="005C3112">
              <w:rPr>
                <w:rFonts w:ascii="Arial" w:hAnsi="Arial" w:cs="Arial"/>
                <w:b w:val="0"/>
                <w:i w:val="0"/>
                <w:sz w:val="24"/>
                <w:szCs w:val="24"/>
              </w:rPr>
              <w:t>95%</w:t>
            </w:r>
          </w:p>
        </w:tc>
      </w:tr>
    </w:tbl>
    <w:p w14:paraId="5C8E2EAF" w14:textId="77777777" w:rsidR="005C3112" w:rsidRPr="005C3112" w:rsidRDefault="005C3112" w:rsidP="005C3112">
      <w:pPr>
        <w:pStyle w:val="Heading2"/>
        <w:numPr>
          <w:ilvl w:val="0"/>
          <w:numId w:val="0"/>
        </w:numPr>
        <w:tabs>
          <w:tab w:val="left" w:pos="720"/>
        </w:tabs>
        <w:ind w:left="720"/>
        <w:rPr>
          <w:rFonts w:ascii="Arial" w:eastAsia="STZhongsong" w:hAnsi="Arial" w:cs="Arial"/>
          <w:b w:val="0"/>
          <w:i w:val="0"/>
          <w:sz w:val="24"/>
          <w:szCs w:val="24"/>
          <w:lang w:eastAsia="zh-CN"/>
        </w:rPr>
      </w:pPr>
    </w:p>
    <w:p w14:paraId="55A1E6B6"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bookmarkStart w:id="45" w:name="_Toc368573040"/>
      <w:r w:rsidRPr="005C3112">
        <w:rPr>
          <w:rStyle w:val="normaltextrun"/>
          <w:rFonts w:ascii="Arial" w:hAnsi="Arial" w:cs="Arial"/>
          <w:b w:val="0"/>
          <w:i w:val="0"/>
          <w:color w:val="000000"/>
          <w:sz w:val="24"/>
          <w:szCs w:val="24"/>
          <w:shd w:val="clear" w:color="auto" w:fill="FFFFFF"/>
        </w:rPr>
        <w:t>Where any Supplier Staff member isn’t delivering to the expected quality and performance, the Contracting Authority will ask the Supplier to provide a replacement within 5 working days. If the Supplier is unable to provide the Supplier Staff with the necessary knowledge, skills, experience and qualifications, the Contracting Authority may seek a Rectification Plan in accordance with the Core Terms. Failure to successfully deliver the Rectification Plan may lead to termination of the Contract.</w:t>
      </w:r>
    </w:p>
    <w:p w14:paraId="3F1CA69D" w14:textId="1E9A5F57" w:rsidR="005C3112" w:rsidRPr="005C3112" w:rsidRDefault="005C3112" w:rsidP="005C3112">
      <w:pPr>
        <w:pStyle w:val="Heading1"/>
        <w:numPr>
          <w:ilvl w:val="0"/>
          <w:numId w:val="2"/>
        </w:numPr>
        <w:adjustRightInd w:val="0"/>
        <w:spacing w:before="0" w:after="120"/>
        <w:jc w:val="both"/>
        <w:rPr>
          <w:rFonts w:ascii="Arial" w:hAnsi="Arial" w:cs="Arial"/>
          <w:sz w:val="24"/>
          <w:szCs w:val="24"/>
        </w:rPr>
      </w:pPr>
      <w:bookmarkStart w:id="46" w:name="_Toc100828016"/>
      <w:r w:rsidRPr="005C3112">
        <w:rPr>
          <w:rFonts w:ascii="Arial" w:hAnsi="Arial" w:cs="Arial"/>
          <w:sz w:val="24"/>
          <w:szCs w:val="24"/>
        </w:rPr>
        <w:t>SECURITY AND CONFIDENTIALITY REQUIREMENTS</w:t>
      </w:r>
      <w:bookmarkEnd w:id="45"/>
      <w:bookmarkEnd w:id="46"/>
      <w:r w:rsidRPr="005C3112">
        <w:rPr>
          <w:rFonts w:ascii="Arial" w:hAnsi="Arial" w:cs="Arial"/>
          <w:color w:val="FF0000"/>
          <w:sz w:val="24"/>
          <w:szCs w:val="24"/>
        </w:rPr>
        <w:t xml:space="preserve"> </w:t>
      </w:r>
    </w:p>
    <w:p w14:paraId="4930AE59"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BPSS Security level is required for all other resource working under this this requirement.</w:t>
      </w:r>
    </w:p>
    <w:p w14:paraId="6B9D79F3"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Fonts w:ascii="Arial" w:hAnsi="Arial" w:cs="Arial"/>
          <w:b w:val="0"/>
          <w:i w:val="0"/>
          <w:sz w:val="24"/>
          <w:szCs w:val="24"/>
        </w:rPr>
        <w:t xml:space="preserve">DSP Call Off Schedule 9 (Security) Part B </w:t>
      </w:r>
      <w:proofErr w:type="gramStart"/>
      <w:r w:rsidRPr="005C3112">
        <w:rPr>
          <w:rFonts w:ascii="Arial" w:hAnsi="Arial" w:cs="Arial"/>
          <w:b w:val="0"/>
          <w:i w:val="0"/>
          <w:sz w:val="24"/>
          <w:szCs w:val="24"/>
        </w:rPr>
        <w:t>The</w:t>
      </w:r>
      <w:proofErr w:type="gramEnd"/>
      <w:r w:rsidRPr="005C3112">
        <w:rPr>
          <w:rFonts w:ascii="Arial" w:hAnsi="Arial" w:cs="Arial"/>
          <w:b w:val="0"/>
          <w:i w:val="0"/>
          <w:sz w:val="24"/>
          <w:szCs w:val="24"/>
        </w:rPr>
        <w:t xml:space="preserve"> Long Form Security Requirements will apply. </w:t>
      </w:r>
    </w:p>
    <w:p w14:paraId="135C5584"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Style w:val="normaltextrun"/>
          <w:rFonts w:ascii="Arial" w:hAnsi="Arial" w:cs="Arial"/>
          <w:b w:val="0"/>
          <w:i w:val="0"/>
          <w:color w:val="000000"/>
          <w:sz w:val="24"/>
          <w:szCs w:val="24"/>
          <w:shd w:val="clear" w:color="auto" w:fill="FFFFFF"/>
        </w:rPr>
        <w:t>In addition, the Contracting Authority requires the following clauses to be included in any resultant Contract:</w:t>
      </w:r>
      <w:r w:rsidRPr="005C3112">
        <w:rPr>
          <w:rStyle w:val="eop"/>
          <w:rFonts w:ascii="Arial" w:hAnsi="Arial" w:cs="Arial"/>
          <w:b w:val="0"/>
          <w:i w:val="0"/>
          <w:color w:val="000000"/>
          <w:sz w:val="24"/>
          <w:szCs w:val="24"/>
          <w:shd w:val="clear" w:color="auto" w:fill="FFFFFF"/>
        </w:rPr>
        <w:t> </w:t>
      </w:r>
    </w:p>
    <w:p w14:paraId="584974B4"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hAnsi="Arial" w:cs="Arial"/>
          <w:b w:val="0"/>
          <w:i w:val="0"/>
          <w:sz w:val="24"/>
          <w:szCs w:val="24"/>
        </w:rPr>
      </w:pPr>
      <w:r w:rsidRPr="005C3112">
        <w:rPr>
          <w:rStyle w:val="normaltextrun"/>
          <w:rFonts w:ascii="Arial" w:hAnsi="Arial" w:cs="Arial"/>
          <w:b w:val="0"/>
          <w:i w:val="0"/>
          <w:color w:val="000000"/>
          <w:sz w:val="24"/>
          <w:szCs w:val="24"/>
          <w:shd w:val="clear" w:color="auto" w:fill="FFFFFF"/>
        </w:rPr>
        <w:t>Risk Management:</w:t>
      </w:r>
      <w:r w:rsidRPr="005C3112">
        <w:rPr>
          <w:rFonts w:ascii="Arial" w:hAnsi="Arial" w:cs="Arial"/>
          <w:b w:val="0"/>
          <w:i w:val="0"/>
          <w:sz w:val="24"/>
          <w:szCs w:val="24"/>
        </w:rPr>
        <w:tab/>
      </w:r>
    </w:p>
    <w:p w14:paraId="150F0FBC" w14:textId="77777777" w:rsidR="005C3112" w:rsidRPr="005C3112" w:rsidRDefault="005C3112" w:rsidP="005C3112">
      <w:pPr>
        <w:pStyle w:val="Heading3"/>
        <w:keepNext w:val="0"/>
        <w:numPr>
          <w:ilvl w:val="2"/>
          <w:numId w:val="2"/>
        </w:numPr>
        <w:tabs>
          <w:tab w:val="num" w:pos="2355"/>
        </w:tabs>
        <w:adjustRightInd w:val="0"/>
        <w:spacing w:before="0" w:after="240"/>
        <w:ind w:left="2355"/>
        <w:jc w:val="both"/>
        <w:rPr>
          <w:rFonts w:ascii="Arial" w:hAnsi="Arial" w:cs="Arial"/>
          <w:b w:val="0"/>
          <w:sz w:val="24"/>
          <w:szCs w:val="24"/>
        </w:rPr>
      </w:pPr>
      <w:r w:rsidRPr="005C3112">
        <w:rPr>
          <w:rFonts w:ascii="Arial" w:hAnsi="Arial" w:cs="Arial"/>
          <w:b w:val="0"/>
          <w:sz w:val="24"/>
          <w:szCs w:val="24"/>
        </w:rPr>
        <w:t xml:space="preserve">The Supplier shall and shall procure that any Sub-contractor (as applicable) shall, co-operate with the Contracting Authority in </w:t>
      </w:r>
      <w:r w:rsidRPr="005C3112">
        <w:rPr>
          <w:rFonts w:ascii="Arial" w:hAnsi="Arial" w:cs="Arial"/>
          <w:b w:val="0"/>
          <w:sz w:val="24"/>
          <w:szCs w:val="24"/>
        </w:rPr>
        <w:lastRenderedPageBreak/>
        <w:t>relation to the Contracting Authority’s own risk management processes regarding the Services.</w:t>
      </w:r>
    </w:p>
    <w:p w14:paraId="7DDB59D0" w14:textId="77777777" w:rsidR="005C3112" w:rsidRPr="005C3112" w:rsidRDefault="005C3112" w:rsidP="005C3112">
      <w:pPr>
        <w:pStyle w:val="Heading3"/>
        <w:keepNext w:val="0"/>
        <w:numPr>
          <w:ilvl w:val="2"/>
          <w:numId w:val="2"/>
        </w:numPr>
        <w:tabs>
          <w:tab w:val="num" w:pos="2355"/>
        </w:tabs>
        <w:adjustRightInd w:val="0"/>
        <w:spacing w:before="0" w:after="240"/>
        <w:ind w:left="2355"/>
        <w:jc w:val="both"/>
        <w:rPr>
          <w:rFonts w:ascii="Arial" w:hAnsi="Arial" w:cs="Arial"/>
          <w:b w:val="0"/>
          <w:sz w:val="24"/>
          <w:szCs w:val="24"/>
        </w:rPr>
      </w:pPr>
      <w:r w:rsidRPr="005C3112">
        <w:rPr>
          <w:rFonts w:ascii="Arial" w:hAnsi="Arial" w:cs="Arial"/>
          <w:b w:val="0"/>
          <w:sz w:val="24"/>
          <w:szCs w:val="24"/>
        </w:rPr>
        <w:t xml:space="preserve">For the avoidance of doubt, the Supplier shall pay all costs in relation to undertaking any action required to meet the requirements stipulated in this section 18.4. Any failure by the Supplier to comply with any requirement of section 18.4 (regardless of whether such failure is capable of remedy), shall constitute a Material Breach entitling the Contracting Authority to exercise its rights under clause. </w:t>
      </w:r>
    </w:p>
    <w:p w14:paraId="63117B71"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Style w:val="normaltextrun"/>
          <w:rFonts w:ascii="Arial" w:hAnsi="Arial" w:cs="Arial"/>
          <w:b w:val="0"/>
          <w:i w:val="0"/>
          <w:color w:val="000000"/>
          <w:sz w:val="24"/>
          <w:szCs w:val="24"/>
          <w:shd w:val="clear" w:color="auto" w:fill="FFFFFF"/>
        </w:rPr>
      </w:pPr>
      <w:r w:rsidRPr="005C3112">
        <w:rPr>
          <w:rStyle w:val="normaltextrun"/>
          <w:rFonts w:ascii="Arial" w:hAnsi="Arial" w:cs="Arial"/>
          <w:b w:val="0"/>
          <w:i w:val="0"/>
          <w:color w:val="000000"/>
          <w:sz w:val="24"/>
          <w:szCs w:val="24"/>
          <w:shd w:val="clear" w:color="auto" w:fill="FFFFFF"/>
        </w:rPr>
        <w:t>Security Audit and Assurance:</w:t>
      </w:r>
    </w:p>
    <w:p w14:paraId="30B99A0F" w14:textId="77777777" w:rsidR="005C3112" w:rsidRPr="005C3112" w:rsidRDefault="005C3112" w:rsidP="005C3112">
      <w:pPr>
        <w:pStyle w:val="Heading3"/>
        <w:keepNext w:val="0"/>
        <w:numPr>
          <w:ilvl w:val="2"/>
          <w:numId w:val="2"/>
        </w:numPr>
        <w:tabs>
          <w:tab w:val="num" w:pos="2355"/>
        </w:tabs>
        <w:adjustRightInd w:val="0"/>
        <w:spacing w:before="0" w:after="240"/>
        <w:ind w:left="2355"/>
        <w:jc w:val="both"/>
        <w:rPr>
          <w:rFonts w:ascii="Arial" w:hAnsi="Arial" w:cs="Arial"/>
          <w:b w:val="0"/>
          <w:sz w:val="24"/>
          <w:szCs w:val="24"/>
        </w:rPr>
      </w:pPr>
      <w:r w:rsidRPr="005C3112">
        <w:rPr>
          <w:rFonts w:ascii="Arial" w:hAnsi="Arial" w:cs="Arial"/>
          <w:b w:val="0"/>
          <w:sz w:val="24"/>
          <w:szCs w:val="24"/>
        </w:rPr>
        <w:t xml:space="preserve">The Supplier shall, and shall procure that any Sub-contractor (as applicable) shall, complete the information security questionnaire in the format stipulated by the Contracting Authority (the “Information Security Questionnaire”) at least annually or at the request by the Contracting Authority. The Supplier shall provide the completed Information Security Questionnaire to the Contracting Authority within one calendar month from the date of request.  </w:t>
      </w:r>
    </w:p>
    <w:p w14:paraId="5B57FC87" w14:textId="77777777" w:rsidR="005C3112" w:rsidRPr="005C3112" w:rsidRDefault="005C3112" w:rsidP="005C3112">
      <w:pPr>
        <w:pStyle w:val="Heading3"/>
        <w:keepNext w:val="0"/>
        <w:numPr>
          <w:ilvl w:val="2"/>
          <w:numId w:val="2"/>
        </w:numPr>
        <w:tabs>
          <w:tab w:val="num" w:pos="2355"/>
        </w:tabs>
        <w:adjustRightInd w:val="0"/>
        <w:spacing w:before="0" w:after="240"/>
        <w:ind w:left="2355"/>
        <w:jc w:val="both"/>
        <w:rPr>
          <w:rFonts w:ascii="Arial" w:hAnsi="Arial" w:cs="Arial"/>
          <w:b w:val="0"/>
          <w:sz w:val="24"/>
          <w:szCs w:val="24"/>
        </w:rPr>
      </w:pPr>
      <w:r w:rsidRPr="005C3112">
        <w:rPr>
          <w:rFonts w:ascii="Arial" w:hAnsi="Arial" w:cs="Arial"/>
          <w:b w:val="0"/>
          <w:sz w:val="24"/>
          <w:szCs w:val="24"/>
        </w:rPr>
        <w:t xml:space="preserve">The Contracting Authority, or an agent appointed by it, may undertake Security Tests in respect of the Supplier’s Systems Environment after providing advance notice to the Supplier.  If any Security Test identifies any non-compliance with the Contracting Authority’s Security Requirements, the Supplier shall, at its own expense, undertake those actions required in order to rectify such identified non-compliance in the manner and timeframe as stipulated by the Contracting Authority at its absolute discretion. The Supplier shall provide all such co-operation and assistance in relation to any Security Test conducted by the Contracting Authority as the Contracting Authority may reasonably require. </w:t>
      </w:r>
    </w:p>
    <w:p w14:paraId="597FA108" w14:textId="77777777" w:rsidR="005C3112" w:rsidRPr="005C3112" w:rsidRDefault="005C3112" w:rsidP="005C3112">
      <w:pPr>
        <w:pStyle w:val="Heading3"/>
        <w:keepNext w:val="0"/>
        <w:numPr>
          <w:ilvl w:val="2"/>
          <w:numId w:val="2"/>
        </w:numPr>
        <w:tabs>
          <w:tab w:val="num" w:pos="2355"/>
        </w:tabs>
        <w:adjustRightInd w:val="0"/>
        <w:spacing w:before="0" w:after="240"/>
        <w:ind w:left="2355"/>
        <w:jc w:val="both"/>
        <w:rPr>
          <w:rFonts w:ascii="Arial" w:hAnsi="Arial" w:cs="Arial"/>
          <w:b w:val="0"/>
          <w:sz w:val="24"/>
          <w:szCs w:val="24"/>
        </w:rPr>
      </w:pPr>
      <w:r w:rsidRPr="005C3112">
        <w:rPr>
          <w:rFonts w:ascii="Arial" w:hAnsi="Arial" w:cs="Arial"/>
          <w:b w:val="0"/>
          <w:sz w:val="24"/>
          <w:szCs w:val="24"/>
        </w:rPr>
        <w:t xml:space="preserve">The Contracting Authority shall schedule regular security governance review meetings which the Supplier shall and shall procure that any Sub-contractor (as applicable) shall, attend. </w:t>
      </w:r>
    </w:p>
    <w:p w14:paraId="10518F85"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Style w:val="normaltextrun"/>
          <w:rFonts w:ascii="Arial" w:hAnsi="Arial" w:cs="Arial"/>
          <w:b w:val="0"/>
          <w:i w:val="0"/>
          <w:color w:val="000000"/>
          <w:sz w:val="24"/>
          <w:szCs w:val="24"/>
          <w:shd w:val="clear" w:color="auto" w:fill="FFFFFF"/>
        </w:rPr>
      </w:pPr>
      <w:r w:rsidRPr="005C3112">
        <w:rPr>
          <w:rStyle w:val="normaltextrun"/>
          <w:rFonts w:ascii="Arial" w:hAnsi="Arial" w:cs="Arial"/>
          <w:b w:val="0"/>
          <w:i w:val="0"/>
          <w:color w:val="000000"/>
          <w:sz w:val="24"/>
          <w:szCs w:val="24"/>
          <w:shd w:val="clear" w:color="auto" w:fill="FFFFFF"/>
        </w:rPr>
        <w:t xml:space="preserve">Security Policies and Standards </w:t>
      </w:r>
    </w:p>
    <w:p w14:paraId="23FB8C1A" w14:textId="77777777" w:rsidR="005C3112" w:rsidRPr="005C3112" w:rsidRDefault="005C3112" w:rsidP="005C3112">
      <w:pPr>
        <w:pStyle w:val="Heading3"/>
        <w:keepNext w:val="0"/>
        <w:numPr>
          <w:ilvl w:val="2"/>
          <w:numId w:val="2"/>
        </w:numPr>
        <w:tabs>
          <w:tab w:val="num" w:pos="2355"/>
        </w:tabs>
        <w:adjustRightInd w:val="0"/>
        <w:spacing w:before="0" w:after="240"/>
        <w:ind w:left="2355"/>
        <w:jc w:val="both"/>
        <w:rPr>
          <w:rFonts w:ascii="Arial" w:hAnsi="Arial" w:cs="Arial"/>
          <w:b w:val="0"/>
          <w:sz w:val="24"/>
          <w:szCs w:val="24"/>
        </w:rPr>
      </w:pPr>
      <w:r w:rsidRPr="005C3112">
        <w:rPr>
          <w:rFonts w:ascii="Arial" w:hAnsi="Arial" w:cs="Arial"/>
          <w:b w:val="0"/>
          <w:sz w:val="24"/>
          <w:szCs w:val="24"/>
        </w:rPr>
        <w:t>The Supplier shall, and shall procure that any Sub-contractor (as applicable) shall, comply with the Security Policies and Standards set out in section 18.8 below.</w:t>
      </w:r>
    </w:p>
    <w:p w14:paraId="043A906C" w14:textId="77777777" w:rsidR="005C3112" w:rsidRPr="005C3112" w:rsidRDefault="005C3112" w:rsidP="005C3112">
      <w:pPr>
        <w:pStyle w:val="Heading3"/>
        <w:keepNext w:val="0"/>
        <w:numPr>
          <w:ilvl w:val="2"/>
          <w:numId w:val="2"/>
        </w:numPr>
        <w:tabs>
          <w:tab w:val="num" w:pos="2355"/>
        </w:tabs>
        <w:adjustRightInd w:val="0"/>
        <w:spacing w:before="0" w:after="240"/>
        <w:ind w:left="2355"/>
        <w:jc w:val="both"/>
        <w:rPr>
          <w:rFonts w:ascii="Arial" w:hAnsi="Arial" w:cs="Arial"/>
          <w:b w:val="0"/>
          <w:sz w:val="24"/>
          <w:szCs w:val="24"/>
        </w:rPr>
      </w:pPr>
      <w:r w:rsidRPr="005C3112">
        <w:rPr>
          <w:rFonts w:ascii="Arial" w:hAnsi="Arial" w:cs="Arial"/>
          <w:b w:val="0"/>
          <w:sz w:val="24"/>
          <w:szCs w:val="24"/>
        </w:rPr>
        <w:t xml:space="preserve">Notwithstanding the foregoing, the Contracting Authority’s Security Requirements applicable to the Services may be subject to change following certain events including, but not limited to, any relevant change in the delivery of the Services. Where any such change constitutes a Contract Change, any change in the Contracting Authority’s Security Requirements resulting from such Contract Change (if any) shall be agreed by the Parties in </w:t>
      </w:r>
      <w:r w:rsidRPr="005C3112">
        <w:rPr>
          <w:rFonts w:ascii="Arial" w:hAnsi="Arial" w:cs="Arial"/>
          <w:b w:val="0"/>
          <w:sz w:val="24"/>
          <w:szCs w:val="24"/>
        </w:rPr>
        <w:lastRenderedPageBreak/>
        <w:t>accordance with the Contract Change Procedure. Where any such change constitutes an Operational Change, any change in the Contracting Authority’s Security Requirements resulting from such Operational Change (if any) shall be agreed by the Parties and documented in the relevant Operational Change Confirmation.</w:t>
      </w:r>
    </w:p>
    <w:p w14:paraId="55C343F1" w14:textId="77777777" w:rsidR="005C3112" w:rsidRPr="005C3112" w:rsidRDefault="005C3112" w:rsidP="005C3112">
      <w:pPr>
        <w:pStyle w:val="Heading3"/>
        <w:keepNext w:val="0"/>
        <w:numPr>
          <w:ilvl w:val="2"/>
          <w:numId w:val="2"/>
        </w:numPr>
        <w:tabs>
          <w:tab w:val="num" w:pos="2355"/>
        </w:tabs>
        <w:adjustRightInd w:val="0"/>
        <w:spacing w:before="0" w:after="240"/>
        <w:ind w:left="2355"/>
        <w:jc w:val="both"/>
        <w:rPr>
          <w:rFonts w:ascii="Arial" w:hAnsi="Arial" w:cs="Arial"/>
          <w:b w:val="0"/>
          <w:sz w:val="24"/>
          <w:szCs w:val="24"/>
        </w:rPr>
      </w:pPr>
      <w:r w:rsidRPr="005C3112">
        <w:rPr>
          <w:rFonts w:ascii="Arial" w:hAnsi="Arial" w:cs="Arial"/>
          <w:b w:val="0"/>
          <w:sz w:val="24"/>
          <w:szCs w:val="24"/>
        </w:rPr>
        <w:t xml:space="preserve">The Supplier shall and shall procure that any Sub-contractor (as applicable) shall, maintain appropriate records and is otherwise able to demonstrate compliance with the Security Policies and Standards.  </w:t>
      </w:r>
      <w:bookmarkStart w:id="47" w:name="_Toc35260896"/>
    </w:p>
    <w:p w14:paraId="3F12640B" w14:textId="77777777" w:rsidR="005C3112" w:rsidRPr="005C3112" w:rsidRDefault="005C3112" w:rsidP="005C3112">
      <w:pPr>
        <w:suppressAutoHyphens/>
        <w:ind w:left="709" w:hanging="709"/>
        <w:jc w:val="both"/>
        <w:rPr>
          <w:rFonts w:ascii="Arial" w:hAnsi="Arial" w:cs="Arial"/>
          <w:sz w:val="24"/>
          <w:szCs w:val="24"/>
        </w:rPr>
      </w:pPr>
    </w:p>
    <w:p w14:paraId="3F94DEA0"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Style w:val="normaltextrun"/>
          <w:rFonts w:ascii="Arial" w:eastAsia="STZhongsong" w:hAnsi="Arial" w:cs="Arial"/>
          <w:b w:val="0"/>
          <w:i w:val="0"/>
          <w:color w:val="000000"/>
          <w:sz w:val="24"/>
          <w:szCs w:val="24"/>
          <w:shd w:val="clear" w:color="auto" w:fill="FFFFFF"/>
        </w:rPr>
      </w:pPr>
      <w:r w:rsidRPr="005C3112">
        <w:rPr>
          <w:rStyle w:val="normaltextrun"/>
          <w:rFonts w:ascii="Arial" w:hAnsi="Arial" w:cs="Arial"/>
          <w:b w:val="0"/>
          <w:i w:val="0"/>
          <w:color w:val="000000"/>
          <w:sz w:val="24"/>
          <w:szCs w:val="24"/>
          <w:shd w:val="clear" w:color="auto" w:fill="FFFFFF"/>
        </w:rPr>
        <w:t>Security Policies and Standards</w:t>
      </w:r>
      <w:bookmarkEnd w:id="47"/>
    </w:p>
    <w:p w14:paraId="4D2D77CA"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Style w:val="normaltextrun"/>
          <w:rFonts w:ascii="Arial" w:hAnsi="Arial" w:cs="Arial"/>
          <w:b w:val="0"/>
          <w:color w:val="000000"/>
          <w:sz w:val="24"/>
          <w:szCs w:val="24"/>
          <w:shd w:val="clear" w:color="auto" w:fill="FFFFFF"/>
        </w:rPr>
      </w:pPr>
      <w:r w:rsidRPr="005C3112">
        <w:rPr>
          <w:rStyle w:val="normaltextrun"/>
          <w:rFonts w:ascii="Arial" w:hAnsi="Arial" w:cs="Arial"/>
          <w:b w:val="0"/>
          <w:color w:val="000000"/>
          <w:sz w:val="24"/>
          <w:szCs w:val="24"/>
          <w:shd w:val="clear" w:color="auto" w:fill="FFFFFF"/>
        </w:rPr>
        <w:t xml:space="preserve">The Security Policies are published on: </w:t>
      </w:r>
    </w:p>
    <w:p w14:paraId="64596E27" w14:textId="77777777" w:rsidR="005C3112" w:rsidRPr="005C3112" w:rsidRDefault="00E652E0" w:rsidP="005C3112">
      <w:pPr>
        <w:spacing w:after="240"/>
        <w:ind w:left="720"/>
        <w:jc w:val="both"/>
        <w:rPr>
          <w:rFonts w:ascii="Arial" w:eastAsia="Calibri" w:hAnsi="Arial" w:cs="Arial"/>
          <w:color w:val="000000" w:themeColor="text1"/>
          <w:sz w:val="24"/>
          <w:szCs w:val="24"/>
          <w:lang w:eastAsia="en-GB"/>
        </w:rPr>
      </w:pPr>
      <w:hyperlink r:id="rId16" w:history="1">
        <w:r w:rsidR="005C3112" w:rsidRPr="005C3112">
          <w:rPr>
            <w:rStyle w:val="Hyperlink"/>
            <w:rFonts w:ascii="Arial" w:eastAsiaTheme="majorEastAsia" w:hAnsi="Arial" w:cs="Arial"/>
            <w:sz w:val="24"/>
            <w:szCs w:val="24"/>
          </w:rPr>
          <w:t>DWP procurement: security policies and standards - GOV.UK (www.gov.uk)</w:t>
        </w:r>
      </w:hyperlink>
    </w:p>
    <w:p w14:paraId="55E3ABFA"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Style w:val="normaltextrun"/>
          <w:rFonts w:ascii="Arial" w:eastAsia="STZhongsong" w:hAnsi="Arial" w:cs="Arial"/>
          <w:b w:val="0"/>
          <w:i w:val="0"/>
          <w:color w:val="000000"/>
          <w:sz w:val="24"/>
          <w:szCs w:val="24"/>
          <w:shd w:val="clear" w:color="auto" w:fill="FFFFFF"/>
          <w:lang w:eastAsia="zh-CN"/>
        </w:rPr>
      </w:pPr>
      <w:r w:rsidRPr="005C3112">
        <w:rPr>
          <w:rStyle w:val="normaltextrun"/>
          <w:rFonts w:ascii="Arial" w:hAnsi="Arial" w:cs="Arial"/>
          <w:b w:val="0"/>
          <w:i w:val="0"/>
          <w:color w:val="000000"/>
          <w:sz w:val="24"/>
          <w:szCs w:val="24"/>
          <w:shd w:val="clear" w:color="auto" w:fill="FFFFFF"/>
        </w:rPr>
        <w:t xml:space="preserve">The supplier will be required to comply with; </w:t>
      </w:r>
    </w:p>
    <w:p w14:paraId="1A497F8C"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ab/>
      </w:r>
      <w:bookmarkStart w:id="48" w:name="_Hlk101363026"/>
      <w:r w:rsidRPr="005C3112">
        <w:rPr>
          <w:rFonts w:ascii="Arial" w:hAnsi="Arial" w:cs="Arial"/>
          <w:b w:val="0"/>
          <w:sz w:val="24"/>
          <w:szCs w:val="24"/>
        </w:rPr>
        <w:t xml:space="preserve">Acceptable Use Policy </w:t>
      </w:r>
    </w:p>
    <w:p w14:paraId="10AEDCA7"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 xml:space="preserve"> </w:t>
      </w:r>
      <w:r w:rsidRPr="005C3112">
        <w:rPr>
          <w:rFonts w:ascii="Arial" w:hAnsi="Arial" w:cs="Arial"/>
          <w:b w:val="0"/>
          <w:sz w:val="24"/>
          <w:szCs w:val="24"/>
        </w:rPr>
        <w:tab/>
        <w:t>Information Security Policy</w:t>
      </w:r>
    </w:p>
    <w:p w14:paraId="1F53AE63"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 xml:space="preserve"> </w:t>
      </w:r>
      <w:r w:rsidRPr="005C3112">
        <w:rPr>
          <w:rFonts w:ascii="Arial" w:hAnsi="Arial" w:cs="Arial"/>
          <w:b w:val="0"/>
          <w:sz w:val="24"/>
          <w:szCs w:val="24"/>
        </w:rPr>
        <w:tab/>
        <w:t xml:space="preserve">Physical Security Policy </w:t>
      </w:r>
    </w:p>
    <w:p w14:paraId="6855DCE3"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 xml:space="preserve"> </w:t>
      </w:r>
      <w:r w:rsidRPr="005C3112">
        <w:rPr>
          <w:rFonts w:ascii="Arial" w:hAnsi="Arial" w:cs="Arial"/>
          <w:b w:val="0"/>
          <w:sz w:val="24"/>
          <w:szCs w:val="24"/>
        </w:rPr>
        <w:tab/>
        <w:t>Information Management Policy</w:t>
      </w:r>
    </w:p>
    <w:p w14:paraId="4107D0E6"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 xml:space="preserve"> </w:t>
      </w:r>
      <w:r w:rsidRPr="005C3112">
        <w:rPr>
          <w:rFonts w:ascii="Arial" w:hAnsi="Arial" w:cs="Arial"/>
          <w:b w:val="0"/>
          <w:sz w:val="24"/>
          <w:szCs w:val="24"/>
        </w:rPr>
        <w:tab/>
        <w:t xml:space="preserve">Email Policy </w:t>
      </w:r>
    </w:p>
    <w:p w14:paraId="63E5D8A0"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ab/>
        <w:t>Remote Working Policy</w:t>
      </w:r>
    </w:p>
    <w:p w14:paraId="03B46080"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 xml:space="preserve"> </w:t>
      </w:r>
      <w:r w:rsidRPr="005C3112">
        <w:rPr>
          <w:rFonts w:ascii="Arial" w:hAnsi="Arial" w:cs="Arial"/>
          <w:b w:val="0"/>
          <w:sz w:val="24"/>
          <w:szCs w:val="24"/>
        </w:rPr>
        <w:tab/>
        <w:t>Social Media Policy</w:t>
      </w:r>
    </w:p>
    <w:p w14:paraId="39E6B0F8"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 xml:space="preserve"> </w:t>
      </w:r>
      <w:r w:rsidRPr="005C3112">
        <w:rPr>
          <w:rFonts w:ascii="Arial" w:hAnsi="Arial" w:cs="Arial"/>
          <w:b w:val="0"/>
          <w:sz w:val="24"/>
          <w:szCs w:val="24"/>
        </w:rPr>
        <w:tab/>
        <w:t>Security Classification Policy</w:t>
      </w:r>
    </w:p>
    <w:p w14:paraId="621FE2D9" w14:textId="77777777" w:rsidR="005C3112" w:rsidRPr="005C3112" w:rsidRDefault="005C3112" w:rsidP="005C3112">
      <w:pPr>
        <w:pStyle w:val="Heading3"/>
        <w:keepNext w:val="0"/>
        <w:numPr>
          <w:ilvl w:val="2"/>
          <w:numId w:val="2"/>
        </w:numPr>
        <w:tabs>
          <w:tab w:val="num" w:pos="2498"/>
        </w:tabs>
        <w:adjustRightInd w:val="0"/>
        <w:spacing w:before="0" w:after="240"/>
        <w:ind w:left="2498"/>
        <w:jc w:val="both"/>
        <w:rPr>
          <w:rFonts w:ascii="Arial" w:hAnsi="Arial" w:cs="Arial"/>
          <w:b w:val="0"/>
          <w:sz w:val="24"/>
          <w:szCs w:val="24"/>
        </w:rPr>
      </w:pPr>
      <w:r w:rsidRPr="005C3112">
        <w:rPr>
          <w:rFonts w:ascii="Arial" w:hAnsi="Arial" w:cs="Arial"/>
          <w:b w:val="0"/>
          <w:sz w:val="24"/>
          <w:szCs w:val="24"/>
        </w:rPr>
        <w:t xml:space="preserve">    HMG Personnel Security Controls – May 2018</w:t>
      </w:r>
    </w:p>
    <w:bookmarkEnd w:id="48"/>
    <w:p w14:paraId="7C4E86FB" w14:textId="77777777" w:rsidR="005C3112" w:rsidRPr="005C3112" w:rsidRDefault="005C3112" w:rsidP="005C3112">
      <w:pPr>
        <w:pStyle w:val="Heading3"/>
        <w:numPr>
          <w:ilvl w:val="0"/>
          <w:numId w:val="0"/>
        </w:numPr>
        <w:ind w:left="1418"/>
        <w:rPr>
          <w:rFonts w:ascii="Arial" w:hAnsi="Arial" w:cs="Arial"/>
          <w:b w:val="0"/>
          <w:sz w:val="24"/>
          <w:szCs w:val="24"/>
        </w:rPr>
      </w:pPr>
      <w:r w:rsidRPr="005C3112">
        <w:rPr>
          <w:rFonts w:ascii="Arial" w:hAnsi="Arial" w:cs="Arial"/>
          <w:b w:val="0"/>
          <w:sz w:val="24"/>
          <w:szCs w:val="24"/>
        </w:rPr>
        <w:t>(published on</w:t>
      </w:r>
      <w:bookmarkStart w:id="49" w:name="_Hlk100759668"/>
      <w:bookmarkStart w:id="50" w:name="_Hlk100759647"/>
      <w:r w:rsidRPr="005C3112">
        <w:rPr>
          <w:rFonts w:ascii="Arial" w:hAnsi="Arial" w:cs="Arial"/>
          <w:b w:val="0"/>
          <w:sz w:val="24"/>
          <w:szCs w:val="24"/>
        </w:rPr>
        <w:t xml:space="preserve"> </w:t>
      </w:r>
      <w:hyperlink r:id="rId17" w:history="1">
        <w:r w:rsidRPr="005C3112">
          <w:rPr>
            <w:rStyle w:val="Hyperlink"/>
            <w:rFonts w:ascii="Arial" w:hAnsi="Arial" w:cs="Arial"/>
            <w:b w:val="0"/>
            <w:sz w:val="24"/>
            <w:szCs w:val="24"/>
          </w:rPr>
          <w:t>HMG personnel security controls - GOV.UK (www.gov.uk)</w:t>
        </w:r>
      </w:hyperlink>
    </w:p>
    <w:bookmarkEnd w:id="49"/>
    <w:bookmarkEnd w:id="50"/>
    <w:p w14:paraId="6B9D3774" w14:textId="77777777" w:rsidR="005C3112" w:rsidRPr="005C3112" w:rsidRDefault="005C3112" w:rsidP="005C3112">
      <w:pPr>
        <w:pStyle w:val="Heading2"/>
        <w:numPr>
          <w:ilvl w:val="0"/>
          <w:numId w:val="0"/>
        </w:numPr>
        <w:tabs>
          <w:tab w:val="left" w:pos="720"/>
        </w:tabs>
        <w:spacing w:after="120"/>
        <w:ind w:left="709"/>
        <w:rPr>
          <w:rFonts w:ascii="Arial" w:hAnsi="Arial" w:cs="Arial"/>
          <w:b w:val="0"/>
          <w:i w:val="0"/>
          <w:sz w:val="24"/>
          <w:szCs w:val="24"/>
        </w:rPr>
      </w:pPr>
    </w:p>
    <w:p w14:paraId="0965491E" w14:textId="46757BAB" w:rsidR="005C3112" w:rsidRPr="005C3112" w:rsidRDefault="005C3112" w:rsidP="005C3112">
      <w:pPr>
        <w:pStyle w:val="Heading1"/>
        <w:numPr>
          <w:ilvl w:val="0"/>
          <w:numId w:val="2"/>
        </w:numPr>
        <w:adjustRightInd w:val="0"/>
        <w:spacing w:before="0" w:after="120"/>
        <w:jc w:val="both"/>
        <w:rPr>
          <w:rFonts w:ascii="Arial" w:hAnsi="Arial" w:cs="Arial"/>
          <w:sz w:val="24"/>
          <w:szCs w:val="24"/>
        </w:rPr>
      </w:pPr>
      <w:bookmarkStart w:id="51" w:name="_Toc100828017"/>
      <w:bookmarkStart w:id="52" w:name="_Toc368573042"/>
      <w:r w:rsidRPr="005C3112">
        <w:rPr>
          <w:rFonts w:ascii="Arial" w:hAnsi="Arial" w:cs="Arial"/>
          <w:sz w:val="24"/>
          <w:szCs w:val="24"/>
        </w:rPr>
        <w:t>PAYMENT AND INVOICING</w:t>
      </w:r>
      <w:bookmarkEnd w:id="51"/>
      <w:r w:rsidRPr="005C3112">
        <w:rPr>
          <w:rFonts w:ascii="Arial" w:hAnsi="Arial" w:cs="Arial"/>
          <w:sz w:val="24"/>
          <w:szCs w:val="24"/>
        </w:rPr>
        <w:t xml:space="preserve"> </w:t>
      </w:r>
    </w:p>
    <w:p w14:paraId="0DB2ADA3"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Style w:val="normaltextrun"/>
          <w:rFonts w:ascii="Arial" w:hAnsi="Arial" w:cs="Arial"/>
          <w:b w:val="0"/>
          <w:i w:val="0"/>
          <w:color w:val="000000"/>
          <w:sz w:val="24"/>
          <w:szCs w:val="24"/>
          <w:shd w:val="clear" w:color="auto" w:fill="FFFFFF"/>
        </w:rPr>
      </w:pPr>
      <w:r w:rsidRPr="005C3112">
        <w:rPr>
          <w:rStyle w:val="normaltextrun"/>
          <w:rFonts w:ascii="Arial" w:hAnsi="Arial" w:cs="Arial"/>
          <w:b w:val="0"/>
          <w:i w:val="0"/>
          <w:color w:val="000000"/>
          <w:sz w:val="24"/>
          <w:szCs w:val="24"/>
          <w:shd w:val="clear" w:color="auto" w:fill="FFFFFF"/>
        </w:rPr>
        <w:t>A PO number will be provided to the Supplier when the record is set up in the Contracting Authority’s Single Operating Platform (SOP).</w:t>
      </w:r>
    </w:p>
    <w:p w14:paraId="1ABC005D"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Style w:val="normaltextrun"/>
          <w:rFonts w:ascii="Arial" w:hAnsi="Arial" w:cs="Arial"/>
          <w:b w:val="0"/>
          <w:i w:val="0"/>
          <w:color w:val="000000"/>
          <w:sz w:val="24"/>
          <w:szCs w:val="24"/>
          <w:shd w:val="clear" w:color="auto" w:fill="FFFFFF"/>
        </w:rPr>
      </w:pPr>
      <w:r w:rsidRPr="005C3112">
        <w:rPr>
          <w:rStyle w:val="normaltextrun"/>
          <w:rFonts w:ascii="Arial" w:hAnsi="Arial" w:cs="Arial"/>
          <w:b w:val="0"/>
          <w:i w:val="0"/>
          <w:color w:val="000000"/>
          <w:sz w:val="24"/>
          <w:szCs w:val="24"/>
          <w:shd w:val="clear" w:color="auto" w:fill="FFFFFF"/>
        </w:rPr>
        <w:t>For any supply of Resource, the Supplier shall be required to provide time sheets to the Contracting Authority named individual to allow Contracting Authority sign-off and support reconciliation to the invoice charges.</w:t>
      </w:r>
    </w:p>
    <w:p w14:paraId="3966A177" w14:textId="5371480A"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Fonts w:ascii="Arial" w:eastAsia="Arial" w:hAnsi="Arial" w:cs="Arial"/>
          <w:b w:val="0"/>
          <w:i w:val="0"/>
          <w:sz w:val="24"/>
          <w:szCs w:val="24"/>
        </w:rPr>
      </w:pPr>
      <w:r w:rsidRPr="005C3112">
        <w:rPr>
          <w:rStyle w:val="normaltextrun"/>
          <w:rFonts w:ascii="Arial" w:hAnsi="Arial" w:cs="Arial"/>
          <w:b w:val="0"/>
          <w:i w:val="0"/>
          <w:color w:val="000000"/>
          <w:sz w:val="24"/>
          <w:szCs w:val="24"/>
          <w:shd w:val="clear" w:color="auto" w:fill="FFFFFF"/>
        </w:rPr>
        <w:t>Invoices should be submitted monthly in arrears to:</w:t>
      </w:r>
      <w:r w:rsidRPr="005C3112">
        <w:rPr>
          <w:rFonts w:ascii="Arial" w:eastAsia="Arial" w:hAnsi="Arial" w:cs="Arial"/>
          <w:b w:val="0"/>
          <w:i w:val="0"/>
          <w:sz w:val="24"/>
          <w:szCs w:val="24"/>
        </w:rPr>
        <w:t xml:space="preserve">  </w:t>
      </w:r>
      <w:r w:rsidR="00083AEA" w:rsidRPr="00083AEA">
        <w:rPr>
          <w:rFonts w:ascii="Arial" w:hAnsi="Arial" w:cs="Arial"/>
          <w:b w:val="0"/>
          <w:i w:val="0"/>
          <w:color w:val="000000"/>
          <w:sz w:val="24"/>
          <w:szCs w:val="24"/>
          <w:shd w:val="clear" w:color="auto" w:fill="FFFFFF"/>
        </w:rPr>
        <w:t>REDACTED under FOIA, section 40 Personal Information</w:t>
      </w:r>
    </w:p>
    <w:p w14:paraId="314D161E" w14:textId="77777777" w:rsidR="005C3112" w:rsidRPr="005C3112" w:rsidRDefault="005C3112" w:rsidP="005C3112">
      <w:pPr>
        <w:ind w:left="-15"/>
        <w:rPr>
          <w:rFonts w:ascii="Arial" w:eastAsia="Arial" w:hAnsi="Arial" w:cs="Arial"/>
          <w:sz w:val="24"/>
          <w:szCs w:val="24"/>
        </w:rPr>
      </w:pPr>
    </w:p>
    <w:p w14:paraId="7556461A"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Style w:val="normaltextrun"/>
          <w:rFonts w:ascii="Arial" w:eastAsia="STZhongsong" w:hAnsi="Arial" w:cs="Arial"/>
          <w:b w:val="0"/>
          <w:i w:val="0"/>
          <w:color w:val="000000"/>
          <w:sz w:val="24"/>
          <w:szCs w:val="24"/>
          <w:shd w:val="clear" w:color="auto" w:fill="FFFFFF"/>
        </w:rPr>
      </w:pPr>
      <w:r w:rsidRPr="005C3112">
        <w:rPr>
          <w:rStyle w:val="normaltextrun"/>
          <w:rFonts w:ascii="Arial" w:hAnsi="Arial" w:cs="Arial"/>
          <w:b w:val="0"/>
          <w:i w:val="0"/>
          <w:color w:val="000000"/>
          <w:sz w:val="24"/>
          <w:szCs w:val="24"/>
          <w:shd w:val="clear" w:color="auto" w:fill="FFFFFF"/>
        </w:rPr>
        <w:t>Paper invoices should be sent to:</w:t>
      </w:r>
    </w:p>
    <w:p w14:paraId="314A4963" w14:textId="6755D88E" w:rsidR="005C3112" w:rsidRDefault="00083AEA" w:rsidP="005C3112">
      <w:pPr>
        <w:ind w:left="720"/>
        <w:rPr>
          <w:rFonts w:ascii="Arial" w:hAnsi="Arial" w:cs="Arial"/>
          <w:color w:val="000000"/>
          <w:sz w:val="24"/>
          <w:szCs w:val="24"/>
          <w:shd w:val="clear" w:color="auto" w:fill="FFFFFF"/>
        </w:rPr>
      </w:pPr>
      <w:r>
        <w:rPr>
          <w:rFonts w:ascii="Arial" w:hAnsi="Arial" w:cs="Arial"/>
          <w:color w:val="000000"/>
          <w:sz w:val="24"/>
          <w:szCs w:val="24"/>
          <w:shd w:val="clear" w:color="auto" w:fill="FFFFFF"/>
        </w:rPr>
        <w:t>REDACTED under FOIA, section 40 Personal Information</w:t>
      </w:r>
    </w:p>
    <w:p w14:paraId="6361A8C9" w14:textId="77777777" w:rsidR="00083AEA" w:rsidRPr="005C3112" w:rsidRDefault="00083AEA" w:rsidP="005C3112">
      <w:pPr>
        <w:ind w:left="720"/>
        <w:rPr>
          <w:rFonts w:ascii="Arial" w:eastAsia="Arial" w:hAnsi="Arial" w:cs="Arial"/>
          <w:sz w:val="24"/>
          <w:szCs w:val="24"/>
        </w:rPr>
      </w:pPr>
    </w:p>
    <w:p w14:paraId="09EE30E9"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Style w:val="normaltextrun"/>
          <w:rFonts w:ascii="Arial" w:eastAsia="STZhongsong" w:hAnsi="Arial" w:cs="Arial"/>
          <w:b w:val="0"/>
          <w:i w:val="0"/>
          <w:color w:val="000000"/>
          <w:sz w:val="24"/>
          <w:szCs w:val="24"/>
          <w:shd w:val="clear" w:color="auto" w:fill="FFFFFF"/>
        </w:rPr>
      </w:pPr>
      <w:r w:rsidRPr="005C3112">
        <w:rPr>
          <w:rStyle w:val="normaltextrun"/>
          <w:rFonts w:ascii="Arial" w:hAnsi="Arial" w:cs="Arial"/>
          <w:b w:val="0"/>
          <w:i w:val="0"/>
          <w:color w:val="000000"/>
          <w:sz w:val="24"/>
          <w:szCs w:val="24"/>
          <w:shd w:val="clear" w:color="auto" w:fill="FFFFFF"/>
        </w:rPr>
        <w:t>The applicable charging method for this requirement is Time and Materials</w:t>
      </w:r>
    </w:p>
    <w:p w14:paraId="11D71B3C" w14:textId="72A9E254"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Style w:val="normaltextrun"/>
          <w:rFonts w:ascii="Arial" w:hAnsi="Arial" w:cs="Arial"/>
          <w:b w:val="0"/>
          <w:i w:val="0"/>
          <w:sz w:val="24"/>
          <w:szCs w:val="24"/>
          <w:shd w:val="clear" w:color="auto" w:fill="FFFFFF"/>
        </w:rPr>
      </w:pPr>
      <w:r w:rsidRPr="005C3112">
        <w:rPr>
          <w:rStyle w:val="normaltextrun"/>
          <w:rFonts w:ascii="Arial" w:hAnsi="Arial" w:cs="Arial"/>
          <w:b w:val="0"/>
          <w:i w:val="0"/>
          <w:color w:val="000000"/>
          <w:sz w:val="24"/>
          <w:szCs w:val="24"/>
          <w:shd w:val="clear" w:color="auto" w:fill="FFFFFF"/>
        </w:rPr>
        <w:t xml:space="preserve">A copy invoice should also be emailed to the Contracting Authority named individual </w:t>
      </w:r>
      <w:r w:rsidR="00083AEA" w:rsidRPr="00083AEA">
        <w:rPr>
          <w:rFonts w:ascii="Arial" w:hAnsi="Arial" w:cs="Arial"/>
          <w:b w:val="0"/>
          <w:i w:val="0"/>
          <w:color w:val="000000"/>
          <w:sz w:val="24"/>
          <w:szCs w:val="24"/>
          <w:shd w:val="clear" w:color="auto" w:fill="FFFFFF"/>
        </w:rPr>
        <w:t>REDACTED under FOIA, section 40 Personal Information</w:t>
      </w:r>
    </w:p>
    <w:p w14:paraId="043C964E"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Style w:val="normaltextrun"/>
          <w:rFonts w:ascii="Arial" w:hAnsi="Arial" w:cs="Arial"/>
          <w:b w:val="0"/>
          <w:i w:val="0"/>
          <w:color w:val="000000"/>
          <w:sz w:val="24"/>
          <w:szCs w:val="24"/>
          <w:shd w:val="clear" w:color="auto" w:fill="FFFFFF"/>
        </w:rPr>
      </w:pPr>
      <w:r w:rsidRPr="005C3112">
        <w:rPr>
          <w:rStyle w:val="normaltextrun"/>
          <w:rFonts w:ascii="Arial" w:hAnsi="Arial" w:cs="Arial"/>
          <w:b w:val="0"/>
          <w:i w:val="0"/>
          <w:sz w:val="24"/>
          <w:szCs w:val="24"/>
        </w:rPr>
        <w:t xml:space="preserve">Before payment can be considered, each invoice must include a detailed elemental breakdown of work completed and the associated costs. </w:t>
      </w:r>
    </w:p>
    <w:p w14:paraId="235EE915" w14:textId="54FBEC01" w:rsidR="005C3112" w:rsidRPr="005C3112" w:rsidRDefault="005C3112" w:rsidP="005C3112">
      <w:pPr>
        <w:pStyle w:val="Heading1"/>
        <w:numPr>
          <w:ilvl w:val="0"/>
          <w:numId w:val="2"/>
        </w:numPr>
        <w:adjustRightInd w:val="0"/>
        <w:spacing w:before="0" w:after="120"/>
        <w:jc w:val="both"/>
        <w:rPr>
          <w:rFonts w:ascii="Arial" w:hAnsi="Arial" w:cs="Arial"/>
          <w:sz w:val="24"/>
          <w:szCs w:val="24"/>
        </w:rPr>
      </w:pPr>
      <w:bookmarkStart w:id="53" w:name="_Toc100828018"/>
      <w:bookmarkEnd w:id="52"/>
      <w:r w:rsidRPr="005C3112">
        <w:rPr>
          <w:rFonts w:ascii="Arial" w:hAnsi="Arial" w:cs="Arial"/>
          <w:sz w:val="24"/>
          <w:szCs w:val="24"/>
        </w:rPr>
        <w:t>CONTRACT MANAGEMENT</w:t>
      </w:r>
      <w:bookmarkEnd w:id="53"/>
      <w:r w:rsidRPr="005C3112">
        <w:rPr>
          <w:rFonts w:ascii="Arial" w:hAnsi="Arial" w:cs="Arial"/>
          <w:sz w:val="24"/>
          <w:szCs w:val="24"/>
        </w:rPr>
        <w:t xml:space="preserve"> </w:t>
      </w:r>
    </w:p>
    <w:p w14:paraId="0B208DB1"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Style w:val="normaltextrun"/>
          <w:rFonts w:ascii="Arial" w:hAnsi="Arial" w:cs="Arial"/>
          <w:b w:val="0"/>
          <w:i w:val="0"/>
          <w:sz w:val="24"/>
          <w:szCs w:val="24"/>
        </w:rPr>
      </w:pPr>
      <w:r w:rsidRPr="005C3112">
        <w:rPr>
          <w:rStyle w:val="normaltextrun"/>
          <w:rFonts w:ascii="Arial" w:hAnsi="Arial" w:cs="Arial"/>
          <w:b w:val="0"/>
          <w:i w:val="0"/>
          <w:sz w:val="24"/>
          <w:szCs w:val="24"/>
        </w:rPr>
        <w:t>The provisions of Call-Off Schedule 15 (Call-Off Contract Management) shall apply to any Call-Off Contract awarded as a result of this further call-off competition. The detail of the Contract Boards will be agreed and included in the Annex to Call Off Schedule 15 prior to contract signatory.</w:t>
      </w:r>
    </w:p>
    <w:p w14:paraId="7AE88894" w14:textId="77777777" w:rsidR="005C3112" w:rsidRPr="005C3112" w:rsidRDefault="005C3112" w:rsidP="005C3112">
      <w:pPr>
        <w:pStyle w:val="Heading2"/>
        <w:keepNext w:val="0"/>
        <w:numPr>
          <w:ilvl w:val="1"/>
          <w:numId w:val="2"/>
        </w:numPr>
        <w:tabs>
          <w:tab w:val="clear" w:pos="1003"/>
          <w:tab w:val="left" w:pos="1004"/>
        </w:tabs>
        <w:adjustRightInd w:val="0"/>
        <w:spacing w:before="0" w:after="240"/>
        <w:ind w:left="1004"/>
        <w:jc w:val="both"/>
        <w:rPr>
          <w:rFonts w:ascii="Arial" w:hAnsi="Arial" w:cs="Arial"/>
          <w:b w:val="0"/>
          <w:i w:val="0"/>
          <w:sz w:val="24"/>
          <w:szCs w:val="24"/>
        </w:rPr>
      </w:pPr>
      <w:r w:rsidRPr="005C3112">
        <w:rPr>
          <w:rStyle w:val="normaltextrun"/>
          <w:rFonts w:ascii="Arial" w:hAnsi="Arial" w:cs="Arial"/>
          <w:b w:val="0"/>
          <w:i w:val="0"/>
          <w:sz w:val="24"/>
          <w:szCs w:val="24"/>
        </w:rPr>
        <w:t>Attendance at Contract Review meetings shall be at the Supplier’s own expense.</w:t>
      </w:r>
    </w:p>
    <w:p w14:paraId="45CC8855" w14:textId="34C2C137" w:rsidR="005C3112" w:rsidRPr="005C3112" w:rsidRDefault="005C3112" w:rsidP="005C3112">
      <w:pPr>
        <w:pStyle w:val="Heading1"/>
        <w:numPr>
          <w:ilvl w:val="0"/>
          <w:numId w:val="2"/>
        </w:numPr>
        <w:adjustRightInd w:val="0"/>
        <w:spacing w:before="0" w:after="120"/>
        <w:jc w:val="both"/>
        <w:rPr>
          <w:rFonts w:ascii="Arial" w:hAnsi="Arial" w:cs="Arial"/>
          <w:sz w:val="24"/>
          <w:szCs w:val="24"/>
        </w:rPr>
      </w:pPr>
      <w:bookmarkStart w:id="54" w:name="_Toc100828019"/>
      <w:bookmarkStart w:id="55" w:name="_Toc368573043"/>
      <w:bookmarkEnd w:id="25"/>
      <w:r w:rsidRPr="005C3112">
        <w:rPr>
          <w:rFonts w:ascii="Arial" w:hAnsi="Arial" w:cs="Arial"/>
          <w:sz w:val="24"/>
          <w:szCs w:val="24"/>
        </w:rPr>
        <w:t>LOCATION</w:t>
      </w:r>
      <w:bookmarkEnd w:id="54"/>
      <w:bookmarkEnd w:id="55"/>
      <w:r w:rsidRPr="005C3112">
        <w:rPr>
          <w:rFonts w:ascii="Arial" w:hAnsi="Arial" w:cs="Arial"/>
          <w:sz w:val="24"/>
          <w:szCs w:val="24"/>
        </w:rPr>
        <w:t xml:space="preserve"> </w:t>
      </w:r>
    </w:p>
    <w:p w14:paraId="5296F461"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Style w:val="normaltextrun"/>
          <w:rFonts w:ascii="Arial" w:hAnsi="Arial" w:cs="Arial"/>
          <w:b w:val="0"/>
          <w:i w:val="0"/>
          <w:sz w:val="24"/>
          <w:szCs w:val="24"/>
        </w:rPr>
      </w:pPr>
      <w:r w:rsidRPr="005C3112">
        <w:rPr>
          <w:rStyle w:val="normaltextrun"/>
          <w:rFonts w:ascii="Arial" w:hAnsi="Arial" w:cs="Arial"/>
          <w:b w:val="0"/>
          <w:i w:val="0"/>
          <w:sz w:val="24"/>
          <w:szCs w:val="24"/>
        </w:rPr>
        <w:t>Roles are required predominantly in the DWP Digital Hubs in Blackpool and Manchester. However, during the period of the contract resources on occasion may be required to travel to other Digital Hubs listed under 21.2.</w:t>
      </w:r>
    </w:p>
    <w:p w14:paraId="0429FC5E"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Style w:val="normaltextrun"/>
          <w:rFonts w:ascii="Arial" w:hAnsi="Arial" w:cs="Arial"/>
          <w:b w:val="0"/>
          <w:i w:val="0"/>
          <w:sz w:val="24"/>
          <w:szCs w:val="24"/>
        </w:rPr>
      </w:pPr>
      <w:r w:rsidRPr="005C3112">
        <w:rPr>
          <w:rStyle w:val="normaltextrun"/>
          <w:rFonts w:ascii="Arial" w:hAnsi="Arial" w:cs="Arial"/>
          <w:b w:val="0"/>
          <w:i w:val="0"/>
          <w:sz w:val="24"/>
          <w:szCs w:val="24"/>
        </w:rPr>
        <w:t>The Contracting Authority has 7 Digital Hubs where Supplier Staff may be required to attend these are:</w:t>
      </w:r>
    </w:p>
    <w:p w14:paraId="3E7625BE" w14:textId="77777777" w:rsidR="00083AEA" w:rsidRPr="00083AEA" w:rsidRDefault="00083AEA" w:rsidP="00083AEA">
      <w:pPr>
        <w:pStyle w:val="ListParagraph"/>
        <w:rPr>
          <w:rFonts w:ascii="Arial" w:hAnsi="Arial" w:cs="Arial"/>
          <w:color w:val="000000"/>
          <w:sz w:val="24"/>
          <w:szCs w:val="24"/>
          <w:shd w:val="clear" w:color="auto" w:fill="FFFFFF"/>
        </w:rPr>
      </w:pPr>
      <w:r w:rsidRPr="00083AEA">
        <w:rPr>
          <w:rFonts w:ascii="Arial" w:hAnsi="Arial" w:cs="Arial"/>
          <w:color w:val="000000"/>
          <w:sz w:val="24"/>
          <w:szCs w:val="24"/>
          <w:shd w:val="clear" w:color="auto" w:fill="FFFFFF"/>
        </w:rPr>
        <w:t>REDACTED under FOIA, section 40 Personal Information</w:t>
      </w:r>
    </w:p>
    <w:p w14:paraId="4881BAEA" w14:textId="77777777" w:rsidR="005C3112" w:rsidRPr="005C3112" w:rsidRDefault="005C3112" w:rsidP="005C3112">
      <w:pPr>
        <w:pStyle w:val="paragraph"/>
        <w:spacing w:before="0" w:beforeAutospacing="0" w:after="0" w:afterAutospacing="0"/>
        <w:ind w:left="1080"/>
        <w:textAlignment w:val="baseline"/>
        <w:rPr>
          <w:rStyle w:val="normaltextrun"/>
          <w:rFonts w:ascii="Arial" w:hAnsi="Arial" w:cs="Arial"/>
        </w:rPr>
      </w:pPr>
    </w:p>
    <w:p w14:paraId="33EC7175" w14:textId="77777777" w:rsidR="005C3112" w:rsidRPr="005C3112" w:rsidRDefault="005C3112" w:rsidP="005C3112">
      <w:pPr>
        <w:pStyle w:val="Heading2"/>
        <w:keepNext w:val="0"/>
        <w:numPr>
          <w:ilvl w:val="1"/>
          <w:numId w:val="2"/>
        </w:numPr>
        <w:tabs>
          <w:tab w:val="clear" w:pos="1003"/>
          <w:tab w:val="num" w:pos="1004"/>
        </w:tabs>
        <w:adjustRightInd w:val="0"/>
        <w:spacing w:before="0" w:after="240"/>
        <w:ind w:left="1004"/>
        <w:jc w:val="both"/>
        <w:rPr>
          <w:rStyle w:val="normaltextrun"/>
          <w:rFonts w:ascii="Arial" w:hAnsi="Arial" w:cs="Arial"/>
          <w:b w:val="0"/>
          <w:i w:val="0"/>
          <w:sz w:val="24"/>
          <w:szCs w:val="24"/>
        </w:rPr>
      </w:pPr>
      <w:r w:rsidRPr="005C3112">
        <w:rPr>
          <w:rStyle w:val="normaltextrun"/>
          <w:rFonts w:ascii="Arial" w:hAnsi="Arial" w:cs="Arial"/>
          <w:b w:val="0"/>
          <w:i w:val="0"/>
          <w:sz w:val="24"/>
          <w:szCs w:val="24"/>
        </w:rPr>
        <w:t>The Contracting Authority currently operates a hybrid working policy with a requirement to work a minimum of 40% of the time in the designated DWP office.</w:t>
      </w:r>
    </w:p>
    <w:p w14:paraId="575B91A4" w14:textId="77777777" w:rsidR="008C59AD" w:rsidRPr="005C3112" w:rsidRDefault="008C59AD">
      <w:pPr>
        <w:spacing w:line="200" w:lineRule="exact"/>
        <w:rPr>
          <w:rFonts w:ascii="Arial" w:hAnsi="Arial" w:cs="Arial"/>
          <w:sz w:val="24"/>
          <w:szCs w:val="24"/>
        </w:rPr>
      </w:pPr>
    </w:p>
    <w:p w14:paraId="575B91A5" w14:textId="77777777" w:rsidR="008C59AD" w:rsidRPr="005C3112" w:rsidRDefault="003A6402">
      <w:pPr>
        <w:ind w:left="100"/>
        <w:rPr>
          <w:rFonts w:ascii="Arial" w:eastAsia="Arial" w:hAnsi="Arial" w:cs="Arial"/>
          <w:sz w:val="24"/>
          <w:szCs w:val="24"/>
        </w:rPr>
      </w:pPr>
      <w:r w:rsidRPr="005C3112">
        <w:rPr>
          <w:rFonts w:ascii="Arial" w:eastAsia="Arial" w:hAnsi="Arial" w:cs="Arial"/>
          <w:sz w:val="24"/>
          <w:szCs w:val="24"/>
        </w:rPr>
        <w:t>Worker Engagement Status (including IR35 status)</w:t>
      </w:r>
    </w:p>
    <w:p w14:paraId="575B91A6" w14:textId="77777777" w:rsidR="008C59AD" w:rsidRPr="005C3112" w:rsidRDefault="008C59AD">
      <w:pPr>
        <w:spacing w:before="7" w:line="120" w:lineRule="exact"/>
        <w:rPr>
          <w:rFonts w:ascii="Arial" w:hAnsi="Arial" w:cs="Arial"/>
          <w:sz w:val="24"/>
          <w:szCs w:val="24"/>
        </w:rPr>
      </w:pPr>
    </w:p>
    <w:p w14:paraId="575B91A7" w14:textId="77777777" w:rsidR="008C59AD" w:rsidRPr="005C3112" w:rsidRDefault="003A6402">
      <w:pPr>
        <w:spacing w:line="256" w:lineRule="auto"/>
        <w:ind w:left="100" w:right="182"/>
        <w:rPr>
          <w:rFonts w:ascii="Arial" w:eastAsia="Arial" w:hAnsi="Arial" w:cs="Arial"/>
          <w:sz w:val="24"/>
          <w:szCs w:val="24"/>
        </w:rPr>
      </w:pPr>
      <w:r w:rsidRPr="005C3112">
        <w:rPr>
          <w:rFonts w:ascii="Arial" w:eastAsia="Arial" w:hAnsi="Arial" w:cs="Arial"/>
          <w:sz w:val="24"/>
          <w:szCs w:val="24"/>
        </w:rPr>
        <w:t>Where the Buyer has assessed its requirement and it is for Resource, the IR35 status of the Supplier Staff in Key Roles must be detailed in this Specification and, if applicable, in each Statement of Work.</w:t>
      </w:r>
    </w:p>
    <w:p w14:paraId="575B91A8" w14:textId="77777777" w:rsidR="008C59AD" w:rsidRPr="005C3112" w:rsidRDefault="008C59AD">
      <w:pPr>
        <w:spacing w:line="200" w:lineRule="exact"/>
        <w:rPr>
          <w:rFonts w:ascii="Arial" w:hAnsi="Arial" w:cs="Arial"/>
          <w:sz w:val="24"/>
          <w:szCs w:val="24"/>
        </w:rPr>
      </w:pPr>
    </w:p>
    <w:p w14:paraId="575B91A9" w14:textId="77777777" w:rsidR="008C59AD" w:rsidRPr="005C3112" w:rsidRDefault="008C59AD">
      <w:pPr>
        <w:spacing w:line="200" w:lineRule="exact"/>
        <w:rPr>
          <w:rFonts w:ascii="Arial" w:hAnsi="Arial" w:cs="Arial"/>
          <w:sz w:val="24"/>
          <w:szCs w:val="24"/>
        </w:rPr>
      </w:pPr>
    </w:p>
    <w:p w14:paraId="575B91AA" w14:textId="77777777" w:rsidR="008C59AD" w:rsidRPr="005C3112" w:rsidRDefault="008C59AD">
      <w:pPr>
        <w:spacing w:line="200" w:lineRule="exact"/>
        <w:rPr>
          <w:rFonts w:ascii="Arial" w:hAnsi="Arial" w:cs="Arial"/>
          <w:sz w:val="24"/>
          <w:szCs w:val="24"/>
        </w:rPr>
      </w:pPr>
    </w:p>
    <w:p w14:paraId="575B91AB" w14:textId="77777777" w:rsidR="008C59AD" w:rsidRPr="005C3112" w:rsidRDefault="008C59AD">
      <w:pPr>
        <w:spacing w:line="200" w:lineRule="exact"/>
        <w:rPr>
          <w:rFonts w:ascii="Arial" w:hAnsi="Arial" w:cs="Arial"/>
          <w:sz w:val="24"/>
          <w:szCs w:val="24"/>
        </w:rPr>
      </w:pPr>
    </w:p>
    <w:p w14:paraId="575B91AC" w14:textId="77777777" w:rsidR="008C59AD" w:rsidRPr="005C3112" w:rsidRDefault="008C59AD">
      <w:pPr>
        <w:spacing w:line="200" w:lineRule="exact"/>
        <w:rPr>
          <w:rFonts w:ascii="Arial" w:hAnsi="Arial" w:cs="Arial"/>
          <w:sz w:val="24"/>
          <w:szCs w:val="24"/>
        </w:rPr>
      </w:pPr>
    </w:p>
    <w:p w14:paraId="575B91AD" w14:textId="77777777" w:rsidR="008C59AD" w:rsidRPr="005C3112" w:rsidRDefault="008C59AD">
      <w:pPr>
        <w:spacing w:line="200" w:lineRule="exact"/>
        <w:rPr>
          <w:rFonts w:ascii="Arial" w:hAnsi="Arial" w:cs="Arial"/>
          <w:sz w:val="24"/>
          <w:szCs w:val="24"/>
        </w:rPr>
      </w:pPr>
    </w:p>
    <w:p w14:paraId="575B91AE" w14:textId="77777777" w:rsidR="008C59AD" w:rsidRPr="005C3112" w:rsidRDefault="008C59AD">
      <w:pPr>
        <w:spacing w:line="200" w:lineRule="exact"/>
        <w:rPr>
          <w:rFonts w:ascii="Arial" w:hAnsi="Arial" w:cs="Arial"/>
          <w:sz w:val="24"/>
          <w:szCs w:val="24"/>
        </w:rPr>
      </w:pPr>
    </w:p>
    <w:p w14:paraId="575B91AF" w14:textId="77777777" w:rsidR="008C59AD" w:rsidRPr="005C3112" w:rsidRDefault="008C59AD">
      <w:pPr>
        <w:spacing w:line="200" w:lineRule="exact"/>
        <w:rPr>
          <w:rFonts w:ascii="Arial" w:hAnsi="Arial" w:cs="Arial"/>
          <w:sz w:val="24"/>
          <w:szCs w:val="24"/>
        </w:rPr>
      </w:pPr>
    </w:p>
    <w:p w14:paraId="575B91B0" w14:textId="77777777" w:rsidR="008C59AD" w:rsidRPr="005C3112" w:rsidRDefault="008C59AD">
      <w:pPr>
        <w:spacing w:line="200" w:lineRule="exact"/>
        <w:rPr>
          <w:rFonts w:ascii="Arial" w:hAnsi="Arial" w:cs="Arial"/>
          <w:sz w:val="24"/>
          <w:szCs w:val="24"/>
        </w:rPr>
      </w:pPr>
    </w:p>
    <w:p w14:paraId="575B91B1" w14:textId="77777777" w:rsidR="008C59AD" w:rsidRPr="005C3112" w:rsidRDefault="008C59AD">
      <w:pPr>
        <w:spacing w:line="200" w:lineRule="exact"/>
        <w:rPr>
          <w:rFonts w:ascii="Arial" w:hAnsi="Arial" w:cs="Arial"/>
          <w:sz w:val="24"/>
          <w:szCs w:val="24"/>
        </w:rPr>
      </w:pPr>
    </w:p>
    <w:p w14:paraId="575B91B2" w14:textId="77777777" w:rsidR="008C59AD" w:rsidRPr="005C3112" w:rsidRDefault="008C59AD">
      <w:pPr>
        <w:spacing w:line="200" w:lineRule="exact"/>
        <w:rPr>
          <w:rFonts w:ascii="Arial" w:hAnsi="Arial" w:cs="Arial"/>
          <w:sz w:val="24"/>
          <w:szCs w:val="24"/>
        </w:rPr>
      </w:pPr>
    </w:p>
    <w:p w14:paraId="575B91B3" w14:textId="77777777" w:rsidR="008C59AD" w:rsidRPr="005C3112" w:rsidRDefault="008C59AD">
      <w:pPr>
        <w:spacing w:line="200" w:lineRule="exact"/>
        <w:rPr>
          <w:rFonts w:ascii="Arial" w:hAnsi="Arial" w:cs="Arial"/>
          <w:sz w:val="24"/>
          <w:szCs w:val="24"/>
        </w:rPr>
      </w:pPr>
    </w:p>
    <w:p w14:paraId="575B91B4" w14:textId="77777777" w:rsidR="008C59AD" w:rsidRPr="005C3112" w:rsidRDefault="008C59AD">
      <w:pPr>
        <w:spacing w:line="200" w:lineRule="exact"/>
        <w:rPr>
          <w:rFonts w:ascii="Arial" w:hAnsi="Arial" w:cs="Arial"/>
          <w:sz w:val="24"/>
          <w:szCs w:val="24"/>
        </w:rPr>
      </w:pPr>
    </w:p>
    <w:p w14:paraId="575B91B5" w14:textId="77777777" w:rsidR="008C59AD" w:rsidRPr="005C3112" w:rsidRDefault="008C59AD">
      <w:pPr>
        <w:spacing w:line="200" w:lineRule="exact"/>
        <w:rPr>
          <w:rFonts w:ascii="Arial" w:hAnsi="Arial" w:cs="Arial"/>
          <w:sz w:val="24"/>
          <w:szCs w:val="24"/>
        </w:rPr>
      </w:pPr>
    </w:p>
    <w:p w14:paraId="575B91B6" w14:textId="77777777" w:rsidR="008C59AD" w:rsidRPr="005C3112" w:rsidRDefault="008C59AD">
      <w:pPr>
        <w:spacing w:line="200" w:lineRule="exact"/>
        <w:rPr>
          <w:rFonts w:ascii="Arial" w:hAnsi="Arial" w:cs="Arial"/>
          <w:sz w:val="24"/>
          <w:szCs w:val="24"/>
        </w:rPr>
      </w:pPr>
    </w:p>
    <w:p w14:paraId="575B91B7" w14:textId="77777777" w:rsidR="008C59AD" w:rsidRPr="005C3112" w:rsidRDefault="008C59AD">
      <w:pPr>
        <w:spacing w:line="200" w:lineRule="exact"/>
        <w:rPr>
          <w:rFonts w:ascii="Arial" w:hAnsi="Arial" w:cs="Arial"/>
          <w:sz w:val="24"/>
          <w:szCs w:val="24"/>
        </w:rPr>
      </w:pPr>
    </w:p>
    <w:p w14:paraId="575B91B8" w14:textId="77777777" w:rsidR="008C59AD" w:rsidRPr="005C3112" w:rsidRDefault="008C59AD">
      <w:pPr>
        <w:spacing w:line="200" w:lineRule="exact"/>
        <w:rPr>
          <w:rFonts w:ascii="Arial" w:hAnsi="Arial" w:cs="Arial"/>
          <w:sz w:val="24"/>
          <w:szCs w:val="24"/>
        </w:rPr>
      </w:pPr>
    </w:p>
    <w:p w14:paraId="575B91B9" w14:textId="77777777" w:rsidR="008C59AD" w:rsidRPr="005C3112" w:rsidRDefault="008C59AD">
      <w:pPr>
        <w:spacing w:line="200" w:lineRule="exact"/>
        <w:rPr>
          <w:rFonts w:ascii="Arial" w:hAnsi="Arial" w:cs="Arial"/>
          <w:sz w:val="24"/>
          <w:szCs w:val="24"/>
        </w:rPr>
      </w:pPr>
    </w:p>
    <w:p w14:paraId="575B91BA" w14:textId="77777777" w:rsidR="008C59AD" w:rsidRPr="005C3112" w:rsidRDefault="008C59AD">
      <w:pPr>
        <w:spacing w:line="200" w:lineRule="exact"/>
        <w:rPr>
          <w:rFonts w:ascii="Arial" w:hAnsi="Arial" w:cs="Arial"/>
          <w:sz w:val="24"/>
          <w:szCs w:val="24"/>
        </w:rPr>
      </w:pPr>
    </w:p>
    <w:p w14:paraId="575B91BB" w14:textId="77777777" w:rsidR="008C59AD" w:rsidRPr="005C3112" w:rsidRDefault="008C59AD">
      <w:pPr>
        <w:spacing w:line="200" w:lineRule="exact"/>
        <w:rPr>
          <w:rFonts w:ascii="Arial" w:hAnsi="Arial" w:cs="Arial"/>
          <w:sz w:val="24"/>
          <w:szCs w:val="24"/>
        </w:rPr>
      </w:pPr>
    </w:p>
    <w:p w14:paraId="575B91BC" w14:textId="77777777" w:rsidR="008C59AD" w:rsidRPr="005C3112" w:rsidRDefault="008C59AD">
      <w:pPr>
        <w:spacing w:line="200" w:lineRule="exact"/>
        <w:rPr>
          <w:rFonts w:ascii="Arial" w:hAnsi="Arial" w:cs="Arial"/>
          <w:sz w:val="24"/>
          <w:szCs w:val="24"/>
        </w:rPr>
      </w:pPr>
    </w:p>
    <w:p w14:paraId="575B91BD" w14:textId="77777777" w:rsidR="008C59AD" w:rsidRPr="005C3112" w:rsidRDefault="008C59AD">
      <w:pPr>
        <w:spacing w:line="200" w:lineRule="exact"/>
        <w:rPr>
          <w:rFonts w:ascii="Arial" w:hAnsi="Arial" w:cs="Arial"/>
          <w:sz w:val="24"/>
          <w:szCs w:val="24"/>
        </w:rPr>
      </w:pPr>
    </w:p>
    <w:p w14:paraId="575B91BE" w14:textId="77777777" w:rsidR="008C59AD" w:rsidRPr="005C3112" w:rsidRDefault="008C59AD">
      <w:pPr>
        <w:spacing w:line="200" w:lineRule="exact"/>
        <w:rPr>
          <w:rFonts w:ascii="Arial" w:hAnsi="Arial" w:cs="Arial"/>
          <w:sz w:val="24"/>
          <w:szCs w:val="24"/>
        </w:rPr>
      </w:pPr>
    </w:p>
    <w:p w14:paraId="575B91BF" w14:textId="77777777" w:rsidR="008C59AD" w:rsidRPr="005C3112" w:rsidRDefault="008C59AD">
      <w:pPr>
        <w:spacing w:line="200" w:lineRule="exact"/>
        <w:rPr>
          <w:rFonts w:ascii="Arial" w:hAnsi="Arial" w:cs="Arial"/>
          <w:sz w:val="24"/>
          <w:szCs w:val="24"/>
        </w:rPr>
      </w:pPr>
    </w:p>
    <w:p w14:paraId="575B91C0" w14:textId="77777777" w:rsidR="008C59AD" w:rsidRPr="005C3112" w:rsidRDefault="008C59AD">
      <w:pPr>
        <w:spacing w:line="200" w:lineRule="exact"/>
        <w:rPr>
          <w:rFonts w:ascii="Arial" w:hAnsi="Arial" w:cs="Arial"/>
          <w:sz w:val="24"/>
          <w:szCs w:val="24"/>
        </w:rPr>
      </w:pPr>
    </w:p>
    <w:p w14:paraId="575B91C1" w14:textId="77777777" w:rsidR="008C59AD" w:rsidRPr="005C3112" w:rsidRDefault="008C59AD">
      <w:pPr>
        <w:spacing w:line="200" w:lineRule="exact"/>
        <w:rPr>
          <w:rFonts w:ascii="Arial" w:hAnsi="Arial" w:cs="Arial"/>
          <w:sz w:val="24"/>
          <w:szCs w:val="24"/>
        </w:rPr>
      </w:pPr>
    </w:p>
    <w:p w14:paraId="575B91C2" w14:textId="77777777" w:rsidR="008C59AD" w:rsidRPr="005C3112" w:rsidRDefault="008C59AD">
      <w:pPr>
        <w:spacing w:line="200" w:lineRule="exact"/>
        <w:rPr>
          <w:rFonts w:ascii="Arial" w:hAnsi="Arial" w:cs="Arial"/>
          <w:sz w:val="24"/>
          <w:szCs w:val="24"/>
        </w:rPr>
      </w:pPr>
    </w:p>
    <w:p w14:paraId="575B91C3" w14:textId="77777777" w:rsidR="008C59AD" w:rsidRPr="005C3112" w:rsidRDefault="008C59AD">
      <w:pPr>
        <w:spacing w:line="200" w:lineRule="exact"/>
        <w:rPr>
          <w:rFonts w:ascii="Arial" w:hAnsi="Arial" w:cs="Arial"/>
          <w:sz w:val="24"/>
          <w:szCs w:val="24"/>
        </w:rPr>
      </w:pPr>
    </w:p>
    <w:p w14:paraId="575B91C4" w14:textId="77777777" w:rsidR="008C59AD" w:rsidRPr="005C3112" w:rsidRDefault="008C59AD">
      <w:pPr>
        <w:spacing w:line="200" w:lineRule="exact"/>
        <w:rPr>
          <w:rFonts w:ascii="Arial" w:hAnsi="Arial" w:cs="Arial"/>
          <w:sz w:val="24"/>
          <w:szCs w:val="24"/>
        </w:rPr>
      </w:pPr>
    </w:p>
    <w:p w14:paraId="575B91C5" w14:textId="77777777" w:rsidR="008C59AD" w:rsidRPr="005C3112" w:rsidRDefault="008C59AD">
      <w:pPr>
        <w:spacing w:line="200" w:lineRule="exact"/>
        <w:rPr>
          <w:rFonts w:ascii="Arial" w:hAnsi="Arial" w:cs="Arial"/>
          <w:sz w:val="24"/>
          <w:szCs w:val="24"/>
        </w:rPr>
      </w:pPr>
    </w:p>
    <w:p w14:paraId="575B91C6" w14:textId="77777777" w:rsidR="008C59AD" w:rsidRPr="005C3112" w:rsidRDefault="008C59AD">
      <w:pPr>
        <w:spacing w:line="200" w:lineRule="exact"/>
        <w:rPr>
          <w:rFonts w:ascii="Arial" w:hAnsi="Arial" w:cs="Arial"/>
          <w:sz w:val="24"/>
          <w:szCs w:val="24"/>
        </w:rPr>
      </w:pPr>
    </w:p>
    <w:p w14:paraId="575B91C7" w14:textId="77777777" w:rsidR="008C59AD" w:rsidRPr="005C3112" w:rsidRDefault="008C59AD">
      <w:pPr>
        <w:spacing w:line="200" w:lineRule="exact"/>
        <w:rPr>
          <w:rFonts w:ascii="Arial" w:hAnsi="Arial" w:cs="Arial"/>
          <w:sz w:val="24"/>
          <w:szCs w:val="24"/>
        </w:rPr>
      </w:pPr>
    </w:p>
    <w:p w14:paraId="575B91C8" w14:textId="77777777" w:rsidR="008C59AD" w:rsidRPr="003A6402" w:rsidRDefault="008C59AD">
      <w:pPr>
        <w:spacing w:line="200" w:lineRule="exact"/>
        <w:rPr>
          <w:rFonts w:asciiTheme="minorHAnsi" w:hAnsiTheme="minorHAnsi" w:cstheme="minorHAnsi"/>
        </w:rPr>
      </w:pPr>
    </w:p>
    <w:p w14:paraId="575B91C9" w14:textId="77777777" w:rsidR="008C59AD" w:rsidRPr="003A6402" w:rsidRDefault="008C59AD">
      <w:pPr>
        <w:spacing w:line="200" w:lineRule="exact"/>
        <w:rPr>
          <w:rFonts w:asciiTheme="minorHAnsi" w:hAnsiTheme="minorHAnsi" w:cstheme="minorHAnsi"/>
        </w:rPr>
      </w:pPr>
    </w:p>
    <w:p w14:paraId="575B91CA" w14:textId="77777777" w:rsidR="008C59AD" w:rsidRPr="003A6402" w:rsidRDefault="008C59AD">
      <w:pPr>
        <w:spacing w:line="200" w:lineRule="exact"/>
        <w:rPr>
          <w:rFonts w:asciiTheme="minorHAnsi" w:hAnsiTheme="minorHAnsi" w:cstheme="minorHAnsi"/>
        </w:rPr>
      </w:pPr>
    </w:p>
    <w:p w14:paraId="575B91D8" w14:textId="0A3018C5" w:rsidR="008C59AD" w:rsidRPr="003A6402" w:rsidRDefault="008C59AD">
      <w:pPr>
        <w:spacing w:before="40"/>
        <w:ind w:left="100"/>
        <w:rPr>
          <w:rFonts w:asciiTheme="minorHAnsi" w:eastAsia="Arial" w:hAnsiTheme="minorHAnsi" w:cstheme="minorHAnsi"/>
        </w:rPr>
      </w:pPr>
    </w:p>
    <w:sectPr w:rsidR="008C59AD" w:rsidRPr="003A6402">
      <w:footerReference w:type="default" r:id="rId18"/>
      <w:type w:val="continuous"/>
      <w:pgSz w:w="11920" w:h="16840"/>
      <w:pgMar w:top="640" w:right="134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DF98F" w14:textId="77777777" w:rsidR="005C3112" w:rsidRDefault="005C3112" w:rsidP="005C3112">
      <w:r>
        <w:separator/>
      </w:r>
    </w:p>
  </w:endnote>
  <w:endnote w:type="continuationSeparator" w:id="0">
    <w:p w14:paraId="4330F361" w14:textId="77777777" w:rsidR="005C3112" w:rsidRDefault="005C3112" w:rsidP="005C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53F07" w14:textId="1AB0D488" w:rsidR="005C3112" w:rsidRPr="003A6402" w:rsidRDefault="005C3112" w:rsidP="005C3112">
    <w:pPr>
      <w:ind w:left="100"/>
      <w:rPr>
        <w:rFonts w:asciiTheme="minorHAnsi" w:eastAsia="Arial" w:hAnsiTheme="minorHAnsi" w:cstheme="minorHAnsi"/>
      </w:rPr>
    </w:pPr>
    <w:r w:rsidRPr="003A6402">
      <w:rPr>
        <w:rFonts w:asciiTheme="minorHAnsi" w:eastAsia="Arial" w:hAnsiTheme="minorHAnsi" w:cstheme="minorHAnsi"/>
      </w:rPr>
      <w:t>Framework Ref: RM6263</w:t>
    </w:r>
  </w:p>
  <w:p w14:paraId="5D1F56B2" w14:textId="164DD9DC" w:rsidR="005C3112" w:rsidRPr="003A6402" w:rsidRDefault="005C3112" w:rsidP="005C3112">
    <w:pPr>
      <w:spacing w:before="40"/>
      <w:ind w:left="100"/>
      <w:rPr>
        <w:rFonts w:asciiTheme="minorHAnsi" w:eastAsia="Arial" w:hAnsiTheme="minorHAnsi" w:cstheme="minorHAnsi"/>
      </w:rPr>
    </w:pPr>
    <w:r w:rsidRPr="003A6402">
      <w:rPr>
        <w:rFonts w:asciiTheme="minorHAnsi" w:eastAsia="Arial" w:hAnsiTheme="minorHAnsi" w:cstheme="minorHAnsi"/>
      </w:rPr>
      <w:t xml:space="preserve">Project Version: v1.0                                                                                                                                </w:t>
    </w:r>
  </w:p>
  <w:p w14:paraId="0139672F" w14:textId="77777777" w:rsidR="005C3112" w:rsidRPr="003A6402" w:rsidRDefault="005C3112" w:rsidP="005C3112">
    <w:pPr>
      <w:spacing w:before="40"/>
      <w:ind w:left="100"/>
      <w:rPr>
        <w:rFonts w:asciiTheme="minorHAnsi" w:eastAsia="Arial" w:hAnsiTheme="minorHAnsi" w:cstheme="minorHAnsi"/>
      </w:rPr>
    </w:pPr>
    <w:r w:rsidRPr="003A6402">
      <w:rPr>
        <w:rFonts w:asciiTheme="minorHAnsi" w:eastAsia="Arial" w:hAnsiTheme="minorHAnsi" w:cstheme="minorHAnsi"/>
      </w:rPr>
      <w:t>Model Version: v3.0</w:t>
    </w:r>
  </w:p>
  <w:p w14:paraId="13C1AC1C" w14:textId="2B4F4257" w:rsidR="005C3112" w:rsidRDefault="005C3112">
    <w:pPr>
      <w:pStyle w:val="Footer"/>
    </w:pPr>
  </w:p>
  <w:p w14:paraId="3088EA96" w14:textId="77777777" w:rsidR="005C3112" w:rsidRDefault="005C3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00E92" w14:textId="77777777" w:rsidR="005C3112" w:rsidRDefault="005C3112" w:rsidP="005C3112">
      <w:r>
        <w:separator/>
      </w:r>
    </w:p>
  </w:footnote>
  <w:footnote w:type="continuationSeparator" w:id="0">
    <w:p w14:paraId="768E93E1" w14:textId="77777777" w:rsidR="005C3112" w:rsidRDefault="005C3112" w:rsidP="005C3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005A"/>
    <w:multiLevelType w:val="multilevel"/>
    <w:tmpl w:val="601C73A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51200365"/>
    <w:multiLevelType w:val="multilevel"/>
    <w:tmpl w:val="7DEC3026"/>
    <w:lvl w:ilvl="0">
      <w:start w:val="1"/>
      <w:numFmt w:val="decimal"/>
      <w:lvlText w:val="%1."/>
      <w:lvlJc w:val="left"/>
      <w:pPr>
        <w:tabs>
          <w:tab w:val="num" w:pos="720"/>
        </w:tabs>
        <w:ind w:left="720" w:hanging="720"/>
      </w:pPr>
      <w:rPr>
        <w:b/>
        <w:caps w:val="0"/>
        <w:effect w:val="none"/>
      </w:rPr>
    </w:lvl>
    <w:lvl w:ilvl="1">
      <w:start w:val="1"/>
      <w:numFmt w:val="decimal"/>
      <w:lvlText w:val="%1.%2."/>
      <w:lvlJc w:val="left"/>
      <w:pPr>
        <w:tabs>
          <w:tab w:val="num" w:pos="1003"/>
        </w:tabs>
        <w:ind w:left="1003" w:hanging="720"/>
      </w:pPr>
      <w:rPr>
        <w:caps w:val="0"/>
        <w:sz w:val="24"/>
        <w:szCs w:val="24"/>
        <w:effect w:val="none"/>
      </w:rPr>
    </w:lvl>
    <w:lvl w:ilvl="2">
      <w:start w:val="1"/>
      <w:numFmt w:val="decimal"/>
      <w:lvlText w:val="%1.%2.%3."/>
      <w:lvlJc w:val="left"/>
      <w:pPr>
        <w:tabs>
          <w:tab w:val="num" w:pos="2922"/>
        </w:tabs>
        <w:ind w:left="2922" w:hanging="1080"/>
      </w:pPr>
      <w:rPr>
        <w:b w:val="0"/>
        <w:caps w:val="0"/>
        <w:effect w:val="none"/>
      </w:rPr>
    </w:lvl>
    <w:lvl w:ilvl="3">
      <w:start w:val="1"/>
      <w:numFmt w:val="decimal"/>
      <w:lvlText w:val="%1.%2.%3.%4."/>
      <w:lvlJc w:val="left"/>
      <w:pPr>
        <w:tabs>
          <w:tab w:val="num" w:pos="2880"/>
        </w:tabs>
        <w:ind w:left="2880" w:hanging="1080"/>
      </w:pPr>
      <w:rPr>
        <w:caps w:val="0"/>
        <w:effect w:val="none"/>
      </w:rPr>
    </w:lvl>
    <w:lvl w:ilvl="4">
      <w:start w:val="1"/>
      <w:numFmt w:val="decimal"/>
      <w:lvlText w:val="%1.%2.%3.%4.%5."/>
      <w:lvlJc w:val="left"/>
      <w:pPr>
        <w:tabs>
          <w:tab w:val="num" w:pos="3600"/>
        </w:tabs>
        <w:ind w:left="3600" w:hanging="720"/>
      </w:pPr>
      <w:rPr>
        <w:caps w:val="0"/>
        <w:effect w:val="none"/>
      </w:rPr>
    </w:lvl>
    <w:lvl w:ilvl="5">
      <w:start w:val="1"/>
      <w:numFmt w:val="decimal"/>
      <w:lvlText w:val="%1.%2.%3.%4.%5.%6."/>
      <w:lvlJc w:val="left"/>
      <w:pPr>
        <w:tabs>
          <w:tab w:val="num" w:pos="4320"/>
        </w:tabs>
        <w:ind w:left="4320" w:hanging="720"/>
      </w:pPr>
      <w:rPr>
        <w:caps w:val="0"/>
        <w:effect w:val="none"/>
      </w:rPr>
    </w:lvl>
    <w:lvl w:ilvl="6">
      <w:start w:val="1"/>
      <w:numFmt w:val="decimal"/>
      <w:lvlText w:val="%1.%2.%3.%4.%5.%6.%7."/>
      <w:lvlJc w:val="left"/>
      <w:pPr>
        <w:tabs>
          <w:tab w:val="num" w:pos="5040"/>
        </w:tabs>
        <w:ind w:left="5040" w:hanging="720"/>
      </w:pPr>
      <w:rPr>
        <w:caps w:val="0"/>
        <w:effect w:val="none"/>
      </w:rPr>
    </w:lvl>
    <w:lvl w:ilvl="7">
      <w:start w:val="1"/>
      <w:numFmt w:val="decimal"/>
      <w:lvlText w:val="%1.%2.%3.%4.%5.%6.%7.%8."/>
      <w:lvlJc w:val="left"/>
      <w:pPr>
        <w:tabs>
          <w:tab w:val="num" w:pos="5040"/>
        </w:tabs>
        <w:ind w:left="5040" w:hanging="720"/>
      </w:pPr>
      <w:rPr>
        <w:caps w:val="0"/>
        <w:effect w:val="none"/>
      </w:rPr>
    </w:lvl>
    <w:lvl w:ilvl="8">
      <w:start w:val="1"/>
      <w:numFmt w:val="decimal"/>
      <w:lvlText w:val="%1.%2.%3.%4.%5.%6.%7.%8.%9."/>
      <w:lvlJc w:val="left"/>
      <w:pPr>
        <w:tabs>
          <w:tab w:val="num" w:pos="5040"/>
        </w:tabs>
        <w:ind w:left="5040" w:hanging="720"/>
      </w:pPr>
      <w:rPr>
        <w:caps w:val="0"/>
        <w:effect w:val="none"/>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9AD"/>
    <w:rsid w:val="00083AEA"/>
    <w:rsid w:val="00214421"/>
    <w:rsid w:val="003A6402"/>
    <w:rsid w:val="005C3112"/>
    <w:rsid w:val="007E6990"/>
    <w:rsid w:val="00826842"/>
    <w:rsid w:val="008C59AD"/>
    <w:rsid w:val="00E652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B9193"/>
  <w15:docId w15:val="{4221527F-9A5D-4E83-96A1-431DE70E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aliases w:val="Heading 7 (Do Not Use),Heading 7(unused),Legal Level 1.1.,L2 PIP,Lev 7,H7DO NOT USE,PA Appendix Major"/>
    <w:basedOn w:val="Normal"/>
    <w:next w:val="Normal"/>
    <w:link w:val="Heading7Char"/>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aliases w:val="Heading 8 (Do Not Use),Legal Level 1.1.1.,Lev 8,h8 DO NOT USE,PA Appendix Minor"/>
    <w:basedOn w:val="Normal"/>
    <w:next w:val="Normal"/>
    <w:link w:val="Heading8Char"/>
    <w:uiPriority w:val="9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aliases w:val="Heading 9 (Do Not Use),Heading 9 (defunct),Legal Level 1.1.1.1.,Lev 9,h9 DO NOT USE,App Heading,Titre 10,App1"/>
    <w:basedOn w:val="Normal"/>
    <w:next w:val="Normal"/>
    <w:link w:val="Heading9Char"/>
    <w:uiPriority w:val="9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1B3490"/>
    <w:rPr>
      <w:b/>
      <w:bCs/>
      <w:sz w:val="22"/>
      <w:szCs w:val="22"/>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aliases w:val="Heading 8 (Do Not Use) Char,Legal Level 1.1.1. Char,Lev 8 Char,h8 DO NOT USE Char,PA Appendix Minor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semiHidden/>
    <w:unhideWhenUsed/>
    <w:rsid w:val="005C3112"/>
    <w:rPr>
      <w:color w:val="0000FF"/>
      <w:u w:val="single"/>
    </w:rPr>
  </w:style>
  <w:style w:type="paragraph" w:customStyle="1" w:styleId="paragraph">
    <w:name w:val="paragraph"/>
    <w:basedOn w:val="Normal"/>
    <w:rsid w:val="005C3112"/>
    <w:pPr>
      <w:spacing w:before="100" w:beforeAutospacing="1" w:after="100" w:afterAutospacing="1"/>
    </w:pPr>
    <w:rPr>
      <w:sz w:val="24"/>
      <w:szCs w:val="24"/>
      <w:lang w:val="en-GB" w:eastAsia="en-GB"/>
    </w:rPr>
  </w:style>
  <w:style w:type="character" w:customStyle="1" w:styleId="normaltextrun">
    <w:name w:val="normaltextrun"/>
    <w:basedOn w:val="DefaultParagraphFont"/>
    <w:rsid w:val="005C3112"/>
  </w:style>
  <w:style w:type="character" w:customStyle="1" w:styleId="eop">
    <w:name w:val="eop"/>
    <w:basedOn w:val="DefaultParagraphFont"/>
    <w:rsid w:val="005C3112"/>
  </w:style>
  <w:style w:type="table" w:styleId="TableGrid">
    <w:name w:val="Table Grid"/>
    <w:basedOn w:val="TableNormal"/>
    <w:uiPriority w:val="59"/>
    <w:rsid w:val="005C3112"/>
    <w:pPr>
      <w:overflowPunct w:val="0"/>
      <w:autoSpaceDE w:val="0"/>
      <w:autoSpaceDN w:val="0"/>
      <w:adjustRightInd w:val="0"/>
      <w:jc w:val="both"/>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3112"/>
    <w:pPr>
      <w:tabs>
        <w:tab w:val="center" w:pos="4513"/>
        <w:tab w:val="right" w:pos="9026"/>
      </w:tabs>
    </w:pPr>
  </w:style>
  <w:style w:type="character" w:customStyle="1" w:styleId="HeaderChar">
    <w:name w:val="Header Char"/>
    <w:basedOn w:val="DefaultParagraphFont"/>
    <w:link w:val="Header"/>
    <w:uiPriority w:val="99"/>
    <w:rsid w:val="005C3112"/>
  </w:style>
  <w:style w:type="paragraph" w:styleId="Footer">
    <w:name w:val="footer"/>
    <w:basedOn w:val="Normal"/>
    <w:link w:val="FooterChar"/>
    <w:uiPriority w:val="99"/>
    <w:unhideWhenUsed/>
    <w:rsid w:val="005C3112"/>
    <w:pPr>
      <w:tabs>
        <w:tab w:val="center" w:pos="4513"/>
        <w:tab w:val="right" w:pos="9026"/>
      </w:tabs>
    </w:pPr>
  </w:style>
  <w:style w:type="character" w:customStyle="1" w:styleId="FooterChar">
    <w:name w:val="Footer Char"/>
    <w:basedOn w:val="DefaultParagraphFont"/>
    <w:link w:val="Footer"/>
    <w:uiPriority w:val="99"/>
    <w:rsid w:val="005C3112"/>
  </w:style>
  <w:style w:type="paragraph" w:styleId="BalloonText">
    <w:name w:val="Balloon Text"/>
    <w:basedOn w:val="Normal"/>
    <w:link w:val="BalloonTextChar"/>
    <w:uiPriority w:val="99"/>
    <w:semiHidden/>
    <w:unhideWhenUsed/>
    <w:rsid w:val="008268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6842"/>
    <w:rPr>
      <w:rFonts w:ascii="Segoe UI" w:hAnsi="Segoe UI" w:cs="Segoe UI"/>
      <w:sz w:val="18"/>
      <w:szCs w:val="18"/>
    </w:rPr>
  </w:style>
  <w:style w:type="paragraph" w:styleId="ListParagraph">
    <w:name w:val="List Paragraph"/>
    <w:basedOn w:val="Normal"/>
    <w:uiPriority w:val="34"/>
    <w:qFormat/>
    <w:rsid w:val="00083A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694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kickstart-scheme" TargetMode="External"/><Relationship Id="rId13" Type="http://schemas.openxmlformats.org/officeDocument/2006/relationships/hyperlink" Target="https://www.gov.uk/guidance/recruitment-for-ex-services-personne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940826/Social-Value-Model-Edn-1.1-3-Dec-20.pdf" TargetMode="External"/><Relationship Id="rId12" Type="http://schemas.openxmlformats.org/officeDocument/2006/relationships/hyperlink" Target="https://www.gov.uk/government/publications/unlock-opportunity-employer-information-pack-and-case-studies/employing-prisoners-and-ex-offenders" TargetMode="External"/><Relationship Id="rId17" Type="http://schemas.openxmlformats.org/officeDocument/2006/relationships/hyperlink" Target="https://www.gov.uk/government/publications/hmg-personnel-security-controls" TargetMode="External"/><Relationship Id="rId2" Type="http://schemas.openxmlformats.org/officeDocument/2006/relationships/styles" Target="styles.xml"/><Relationship Id="rId16" Type="http://schemas.openxmlformats.org/officeDocument/2006/relationships/hyperlink" Target="https://www.gov.uk/government/publications/dwp-procurement-security-policies-and-standard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ssets.publishing.service.gov.uk/government/uploads/system/uploads/attachment_data/file/839371/6.5922_GEO_returners_toolkit_v6_WEB.PDF" TargetMode="External"/><Relationship Id="rId5" Type="http://schemas.openxmlformats.org/officeDocument/2006/relationships/footnotes" Target="footnotes.xml"/><Relationship Id="rId15" Type="http://schemas.openxmlformats.org/officeDocument/2006/relationships/hyperlink" Target="https://www.gov.uk/government/collections/digital-data-and-technology-profession-capability-framework" TargetMode="External"/><Relationship Id="rId10" Type="http://schemas.openxmlformats.org/officeDocument/2006/relationships/hyperlink" Target="https://nationalcareers.service.gov.uk/careers-advice/how-to-find-graduate-scheme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pprenticeships.gov.uk/" TargetMode="External"/><Relationship Id="rId14" Type="http://schemas.openxmlformats.org/officeDocument/2006/relationships/hyperlink" Target="https://assets.publishing.service.gov.uk/government/uploads/system/uploads/attachment_data/file/1054373/Guidance-on-adopting-and-applying-PPN-06_21-_-Selection-Criteria-Jan22__1_.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13</Pages>
  <Words>3413</Words>
  <Characters>19458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Victoria James</cp:lastModifiedBy>
  <cp:revision>7</cp:revision>
  <dcterms:created xsi:type="dcterms:W3CDTF">2022-04-22T14:18:00Z</dcterms:created>
  <dcterms:modified xsi:type="dcterms:W3CDTF">2022-10-19T12:55:00Z</dcterms:modified>
</cp:coreProperties>
</file>